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9A5ECF2" w14:textId="77777777" w:rsidTr="004F2927">
        <w:trPr>
          <w:trHeight w:val="1268"/>
        </w:trPr>
        <w:tc>
          <w:tcPr>
            <w:tcW w:w="1668" w:type="dxa"/>
          </w:tcPr>
          <w:p w14:paraId="5F834E22" w14:textId="77777777" w:rsidR="004702FB" w:rsidRPr="006F1DA5" w:rsidRDefault="004702FB" w:rsidP="004702FB">
            <w:pPr>
              <w:pStyle w:val="Glava"/>
              <w:rPr>
                <w:rFonts w:ascii="Arial" w:hAnsi="Arial" w:cs="Arial"/>
                <w:b/>
                <w:color w:val="000000" w:themeColor="text1"/>
              </w:rPr>
            </w:pPr>
          </w:p>
        </w:tc>
        <w:tc>
          <w:tcPr>
            <w:tcW w:w="3361" w:type="dxa"/>
          </w:tcPr>
          <w:p w14:paraId="4B59583A" w14:textId="77777777" w:rsidR="004702FB" w:rsidRPr="006F1DA5" w:rsidRDefault="004702FB" w:rsidP="004702FB">
            <w:pPr>
              <w:pStyle w:val="Glava"/>
              <w:rPr>
                <w:rFonts w:ascii="Arial" w:hAnsi="Arial" w:cs="Arial"/>
                <w:b/>
                <w:color w:val="000000" w:themeColor="text1"/>
              </w:rPr>
            </w:pPr>
          </w:p>
        </w:tc>
        <w:tc>
          <w:tcPr>
            <w:tcW w:w="4209" w:type="dxa"/>
          </w:tcPr>
          <w:p w14:paraId="3D9A75CC" w14:textId="77777777" w:rsidR="004702FB" w:rsidRPr="006F1DA5" w:rsidRDefault="004702FB" w:rsidP="004702FB">
            <w:pPr>
              <w:pStyle w:val="Glava"/>
              <w:rPr>
                <w:rFonts w:ascii="Arial" w:hAnsi="Arial" w:cs="Arial"/>
                <w:b/>
                <w:color w:val="000000" w:themeColor="text1"/>
              </w:rPr>
            </w:pPr>
          </w:p>
        </w:tc>
      </w:tr>
    </w:tbl>
    <w:p w14:paraId="1D7FF7F4" w14:textId="77777777" w:rsidR="004702FB" w:rsidRDefault="004702FB" w:rsidP="006975C6">
      <w:pPr>
        <w:pStyle w:val="Paragraf"/>
        <w:rPr>
          <w:rFonts w:ascii="Arial" w:hAnsi="Arial" w:cs="Arial"/>
        </w:rPr>
      </w:pPr>
    </w:p>
    <w:p w14:paraId="5157FEAB"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16-53/25</w:t>
      </w:r>
    </w:p>
    <w:p w14:paraId="37D1B459"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01.10.2025</w:t>
      </w:r>
      <w:r w:rsidR="00FC2646" w:rsidRPr="006F1DA5">
        <w:rPr>
          <w:rFonts w:ascii="Arial" w:hAnsi="Arial" w:cs="Arial"/>
        </w:rPr>
        <w:tab/>
      </w:r>
    </w:p>
    <w:p w14:paraId="0300861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1D2BB15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624C5F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BCB9BFB"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PREVZEM IN ODVOZ ODPADKOV IN NAKUP KONTEJNERJEV ZA ODPADKE</w:t>
            </w:r>
          </w:p>
        </w:tc>
      </w:tr>
    </w:tbl>
    <w:p w14:paraId="303F498C" w14:textId="77777777" w:rsidR="00FB3258" w:rsidRPr="006F1DA5" w:rsidRDefault="00FB3258" w:rsidP="006975C6">
      <w:pPr>
        <w:pStyle w:val="Paragraf"/>
        <w:rPr>
          <w:rFonts w:ascii="Arial" w:hAnsi="Arial" w:cs="Arial"/>
        </w:rPr>
      </w:pPr>
    </w:p>
    <w:p w14:paraId="06F54BC4" w14:textId="77777777" w:rsidR="00FB3258" w:rsidRPr="006F1DA5" w:rsidRDefault="00FB3258" w:rsidP="006975C6">
      <w:pPr>
        <w:pStyle w:val="Paragraf"/>
        <w:rPr>
          <w:rFonts w:ascii="Arial" w:hAnsi="Arial" w:cs="Arial"/>
        </w:rPr>
      </w:pPr>
      <w:r w:rsidRPr="006F1DA5">
        <w:rPr>
          <w:rFonts w:ascii="Arial" w:hAnsi="Arial" w:cs="Arial"/>
        </w:rPr>
        <w:t>Zaporedna številka: 16-53/25</w:t>
      </w:r>
    </w:p>
    <w:p w14:paraId="0B6851C2"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C1531C1" w14:textId="77777777" w:rsidR="00337E4D" w:rsidRDefault="00337E4D">
      <w:pPr>
        <w:rPr>
          <w:rFonts w:ascii="Arial" w:hAnsi="Arial" w:cs="Arial"/>
          <w:sz w:val="18"/>
          <w:szCs w:val="18"/>
        </w:rPr>
      </w:pPr>
    </w:p>
    <w:p w14:paraId="14228E62" w14:textId="77777777" w:rsidR="00960022" w:rsidRDefault="00E55B9D">
      <w:pPr>
        <w:rPr>
          <w:rFonts w:ascii="Arial" w:hAnsi="Arial" w:cs="Arial"/>
          <w:sz w:val="18"/>
          <w:szCs w:val="18"/>
        </w:rPr>
      </w:pPr>
      <w:r>
        <w:rPr>
          <w:rFonts w:ascii="Arial" w:hAnsi="Arial" w:cs="Arial"/>
        </w:rPr>
        <w:br w:type="page"/>
      </w:r>
    </w:p>
    <w:p w14:paraId="0CBD1434"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AC33F99" w14:textId="77777777" w:rsidTr="004F2927">
        <w:trPr>
          <w:trHeight w:val="1268"/>
        </w:trPr>
        <w:tc>
          <w:tcPr>
            <w:tcW w:w="1668" w:type="dxa"/>
          </w:tcPr>
          <w:p w14:paraId="4CBCD71F" w14:textId="77777777" w:rsidR="004702FB" w:rsidRPr="006F1DA5" w:rsidRDefault="004702FB" w:rsidP="004702FB">
            <w:pPr>
              <w:pStyle w:val="Glava"/>
              <w:rPr>
                <w:rFonts w:ascii="Arial" w:hAnsi="Arial" w:cs="Arial"/>
                <w:b/>
                <w:color w:val="000000" w:themeColor="text1"/>
              </w:rPr>
            </w:pPr>
          </w:p>
        </w:tc>
        <w:tc>
          <w:tcPr>
            <w:tcW w:w="3361" w:type="dxa"/>
          </w:tcPr>
          <w:p w14:paraId="03959E00" w14:textId="77777777" w:rsidR="004702FB" w:rsidRPr="006F1DA5" w:rsidRDefault="004702FB" w:rsidP="004702FB">
            <w:pPr>
              <w:pStyle w:val="Glava"/>
              <w:rPr>
                <w:rFonts w:ascii="Arial" w:hAnsi="Arial" w:cs="Arial"/>
                <w:b/>
                <w:color w:val="000000" w:themeColor="text1"/>
              </w:rPr>
            </w:pPr>
          </w:p>
        </w:tc>
        <w:tc>
          <w:tcPr>
            <w:tcW w:w="4209" w:type="dxa"/>
          </w:tcPr>
          <w:p w14:paraId="1DDB2265" w14:textId="77777777" w:rsidR="004702FB" w:rsidRPr="006F1DA5" w:rsidRDefault="004702FB" w:rsidP="004702FB">
            <w:pPr>
              <w:pStyle w:val="Glava"/>
              <w:rPr>
                <w:rFonts w:ascii="Arial" w:hAnsi="Arial" w:cs="Arial"/>
                <w:b/>
                <w:color w:val="000000" w:themeColor="text1"/>
              </w:rPr>
            </w:pPr>
          </w:p>
        </w:tc>
      </w:tr>
    </w:tbl>
    <w:p w14:paraId="2F6BD8A7" w14:textId="77777777" w:rsidR="00363D33" w:rsidRPr="002B6779" w:rsidRDefault="00363D3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5763531C" w14:textId="77777777" w:rsidR="00363D33" w:rsidRPr="00D36F2E" w:rsidRDefault="00363D3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8784E36" w14:textId="77777777" w:rsidR="00483714" w:rsidRDefault="00363D33">
      <w:pPr>
        <w:spacing w:before="225" w:after="225" w:line="240" w:lineRule="auto"/>
      </w:pPr>
      <w:r>
        <w:rPr>
          <w:rFonts w:ascii="Arial" w:hAnsi="Arial" w:cs="Arial"/>
          <w:color w:val="000000"/>
          <w:sz w:val="18"/>
          <w:szCs w:val="18"/>
        </w:rPr>
        <w:t>Predmet javnega naročila je storitev prevzema in odvoza odpadkov ter dobava zabojnikov za odpadke, za obdobje do 31.12.2026. </w:t>
      </w:r>
    </w:p>
    <w:p w14:paraId="5A5D3CD1" w14:textId="77777777" w:rsidR="00483714" w:rsidRDefault="00363D33">
      <w:pPr>
        <w:spacing w:before="225" w:after="225" w:line="240" w:lineRule="auto"/>
        <w:jc w:val="both"/>
      </w:pPr>
      <w:r>
        <w:rPr>
          <w:rFonts w:ascii="Arial" w:hAnsi="Arial" w:cs="Arial"/>
          <w:color w:val="000000"/>
          <w:sz w:val="18"/>
          <w:szCs w:val="18"/>
        </w:rPr>
        <w:t>Na podlagi Zakona o javnem naročanju (ZJN-3, Uradni list RS, št. 91/15 in 14/18), SPLOŠNA BOLNIŠNICA NOVO MESTO, Šmihelska cesta 1, 8000 Novo mesto (v nadaljevanju: naročnik), vabi zainteresirane ponudnike, da predložijo svojo pisno ponudbo v skladu s to razpisno dokumentacijo in sodelujejo v postopku oddaje javnega naročila.</w:t>
      </w:r>
    </w:p>
    <w:p w14:paraId="45F2F78A" w14:textId="77777777" w:rsidR="00483714" w:rsidRDefault="00363D33">
      <w:pPr>
        <w:spacing w:before="225" w:after="225" w:line="240" w:lineRule="auto"/>
        <w:jc w:val="both"/>
      </w:pPr>
      <w:r>
        <w:rPr>
          <w:rFonts w:ascii="Arial" w:hAnsi="Arial" w:cs="Arial"/>
          <w:color w:val="000000"/>
          <w:sz w:val="18"/>
          <w:szCs w:val="18"/>
        </w:rPr>
        <w:t>Predmet javnega naročila je: PREVZEM IN ODVOZ ODPADKOV IN NAKUP KONTEJNERJEV ZA ODPADKE.</w:t>
      </w:r>
    </w:p>
    <w:p w14:paraId="150F4C44" w14:textId="77777777" w:rsidR="00483714" w:rsidRDefault="00363D33">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06ED8C19" w14:textId="77777777" w:rsidR="00483714" w:rsidRDefault="00363D3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22441D1" w14:textId="77777777" w:rsidR="00363D33" w:rsidRDefault="00363D33"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483714" w14:paraId="617239EC"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FDEB9C" w14:textId="77777777" w:rsidR="00483714" w:rsidRDefault="00363D3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447CBD" w14:textId="77777777" w:rsidR="00483714" w:rsidRDefault="00363D33">
            <w:pPr>
              <w:jc w:val="right"/>
            </w:pPr>
            <w:r>
              <w:rPr>
                <w:rFonts w:ascii="Arial" w:hAnsi="Arial" w:cs="Arial"/>
                <w:b/>
                <w:bCs/>
                <w:color w:val="000000"/>
                <w:position w:val="-2"/>
                <w:sz w:val="18"/>
                <w:szCs w:val="18"/>
                <w:shd w:val="clear" w:color="auto" w:fill="D1D1D1"/>
              </w:rPr>
              <w:t>Datumi</w:t>
            </w:r>
          </w:p>
        </w:tc>
      </w:tr>
      <w:tr w:rsidR="00483714" w14:paraId="49B649F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4F5B6" w14:textId="77777777" w:rsidR="00483714" w:rsidRDefault="00363D3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3454D" w14:textId="77777777" w:rsidR="00483714" w:rsidRDefault="00363D33">
            <w:pPr>
              <w:jc w:val="right"/>
            </w:pPr>
            <w:r>
              <w:rPr>
                <w:rFonts w:ascii="Arial" w:hAnsi="Arial" w:cs="Arial"/>
                <w:color w:val="000000"/>
                <w:position w:val="-2"/>
                <w:sz w:val="18"/>
                <w:szCs w:val="18"/>
              </w:rPr>
              <w:t>do 03.12.2025 do 09:00</w:t>
            </w:r>
          </w:p>
        </w:tc>
      </w:tr>
      <w:tr w:rsidR="00483714" w14:paraId="7E5F47F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FEB35" w14:textId="77777777" w:rsidR="00483714" w:rsidRDefault="00363D3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F51BB" w14:textId="568E2A5A" w:rsidR="00483714" w:rsidRDefault="00363D33">
            <w:pPr>
              <w:jc w:val="right"/>
            </w:pPr>
            <w:r>
              <w:rPr>
                <w:rFonts w:ascii="Arial" w:hAnsi="Arial" w:cs="Arial"/>
                <w:color w:val="000000"/>
                <w:position w:val="-2"/>
                <w:sz w:val="18"/>
                <w:szCs w:val="18"/>
              </w:rPr>
              <w:t xml:space="preserve">do </w:t>
            </w:r>
            <w:r w:rsidR="00B96205">
              <w:rPr>
                <w:rFonts w:ascii="Arial" w:hAnsi="Arial" w:cs="Arial"/>
                <w:color w:val="000000"/>
                <w:position w:val="-2"/>
                <w:sz w:val="18"/>
                <w:szCs w:val="18"/>
              </w:rPr>
              <w:t>24</w:t>
            </w:r>
            <w:r>
              <w:rPr>
                <w:rFonts w:ascii="Arial" w:hAnsi="Arial" w:cs="Arial"/>
                <w:color w:val="000000"/>
                <w:position w:val="-2"/>
                <w:sz w:val="18"/>
                <w:szCs w:val="18"/>
              </w:rPr>
              <w:t>.1</w:t>
            </w:r>
            <w:r w:rsidR="00B96205">
              <w:rPr>
                <w:rFonts w:ascii="Arial" w:hAnsi="Arial" w:cs="Arial"/>
                <w:color w:val="000000"/>
                <w:position w:val="-2"/>
                <w:sz w:val="18"/>
                <w:szCs w:val="18"/>
              </w:rPr>
              <w:t>1</w:t>
            </w:r>
            <w:r>
              <w:rPr>
                <w:rFonts w:ascii="Arial" w:hAnsi="Arial" w:cs="Arial"/>
                <w:color w:val="000000"/>
                <w:position w:val="-2"/>
                <w:sz w:val="18"/>
                <w:szCs w:val="18"/>
              </w:rPr>
              <w:t>.2025 do 09:00</w:t>
            </w:r>
          </w:p>
        </w:tc>
      </w:tr>
      <w:tr w:rsidR="00483714" w14:paraId="7E281E3A"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921E1" w14:textId="77777777" w:rsidR="00483714" w:rsidRDefault="00363D3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75897B" w14:textId="309C9222" w:rsidR="00483714" w:rsidRDefault="00B96205">
            <w:pPr>
              <w:jc w:val="right"/>
            </w:pPr>
            <w:r>
              <w:rPr>
                <w:rFonts w:ascii="Arial" w:hAnsi="Arial" w:cs="Arial"/>
                <w:color w:val="000000"/>
                <w:position w:val="-2"/>
                <w:sz w:val="18"/>
                <w:szCs w:val="18"/>
              </w:rPr>
              <w:t>24</w:t>
            </w:r>
            <w:r w:rsidR="00363D33">
              <w:rPr>
                <w:rFonts w:ascii="Arial" w:hAnsi="Arial" w:cs="Arial"/>
                <w:color w:val="000000"/>
                <w:position w:val="-2"/>
                <w:sz w:val="18"/>
                <w:szCs w:val="18"/>
              </w:rPr>
              <w:t>.</w:t>
            </w:r>
            <w:r>
              <w:rPr>
                <w:rFonts w:ascii="Arial" w:hAnsi="Arial" w:cs="Arial"/>
                <w:color w:val="000000"/>
                <w:position w:val="-2"/>
                <w:sz w:val="18"/>
                <w:szCs w:val="18"/>
              </w:rPr>
              <w:t>11</w:t>
            </w:r>
            <w:r w:rsidR="00363D33">
              <w:rPr>
                <w:rFonts w:ascii="Arial" w:hAnsi="Arial" w:cs="Arial"/>
                <w:color w:val="000000"/>
                <w:position w:val="-2"/>
                <w:sz w:val="18"/>
                <w:szCs w:val="18"/>
              </w:rPr>
              <w:t xml:space="preserve">.2025 ob </w:t>
            </w:r>
            <w:r>
              <w:rPr>
                <w:rFonts w:ascii="Arial" w:hAnsi="Arial" w:cs="Arial"/>
                <w:color w:val="000000"/>
                <w:position w:val="-2"/>
                <w:sz w:val="18"/>
                <w:szCs w:val="18"/>
              </w:rPr>
              <w:t>12</w:t>
            </w:r>
            <w:r w:rsidR="00363D33">
              <w:rPr>
                <w:rFonts w:ascii="Arial" w:hAnsi="Arial" w:cs="Arial"/>
                <w:color w:val="000000"/>
                <w:position w:val="-2"/>
                <w:sz w:val="18"/>
                <w:szCs w:val="18"/>
              </w:rPr>
              <w:t>:00</w:t>
            </w:r>
          </w:p>
        </w:tc>
      </w:tr>
    </w:tbl>
    <w:p w14:paraId="641CA2A9" w14:textId="77777777" w:rsidR="00363D33" w:rsidRDefault="00363D33" w:rsidP="00782787">
      <w:pPr>
        <w:pStyle w:val="Paragraf"/>
        <w:spacing w:line="240" w:lineRule="auto"/>
        <w:rPr>
          <w:rFonts w:ascii="Arial" w:hAnsi="Arial" w:cs="Arial"/>
        </w:rPr>
      </w:pPr>
    </w:p>
    <w:p w14:paraId="39991685" w14:textId="77777777" w:rsidR="00363D33" w:rsidRPr="008806CE" w:rsidRDefault="00363D3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101C016" w14:textId="77777777" w:rsidR="00363D33" w:rsidRDefault="00363D3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7B32E8AD" w14:textId="77777777" w:rsidR="00363D33" w:rsidRDefault="00363D33"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6B152922" w14:textId="77777777" w:rsidR="00363D33" w:rsidRDefault="00363D3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25D7F9F6" w14:textId="77777777" w:rsidR="00483714" w:rsidRDefault="00363D3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699D088A" w14:textId="77777777" w:rsidR="00363D33" w:rsidRPr="008806CE" w:rsidRDefault="00363D3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85D7C7C" w14:textId="77777777" w:rsidR="00363D33" w:rsidRDefault="00363D3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483714" w14:paraId="7A92601D" w14:textId="77777777">
        <w:tc>
          <w:tcPr>
            <w:tcW w:w="0" w:type="auto"/>
            <w:tcMar>
              <w:top w:w="0" w:type="auto"/>
              <w:bottom w:w="0" w:type="auto"/>
            </w:tcMar>
          </w:tcPr>
          <w:p w14:paraId="457D7F88" w14:textId="77777777" w:rsidR="00483714" w:rsidRDefault="00363D33">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5C7E4553" w14:textId="77777777" w:rsidR="00483714" w:rsidRDefault="00363D3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33666AD" w14:textId="77777777" w:rsidR="00483714" w:rsidRDefault="00363D33">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090DFFC6" w14:textId="77777777" w:rsidR="00483714" w:rsidRDefault="00363D3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91A0B65" w14:textId="77777777" w:rsidR="00483714" w:rsidRDefault="00363D3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773411EE" w14:textId="77777777" w:rsidR="00483714" w:rsidRDefault="00363D3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A0DB90" w14:textId="77777777" w:rsidR="00483714" w:rsidRDefault="00363D33">
      <w:pPr>
        <w:spacing w:before="225" w:after="225" w:line="240" w:lineRule="auto"/>
        <w:jc w:val="both"/>
      </w:pPr>
      <w:r>
        <w:rPr>
          <w:rFonts w:ascii="Arial" w:hAnsi="Arial" w:cs="Arial"/>
          <w:color w:val="000000"/>
          <w:sz w:val="18"/>
          <w:szCs w:val="18"/>
        </w:rPr>
        <w:t>Po preteku roka za predložitev ponudb ponudbe ne bo več mogoče oddati.</w:t>
      </w:r>
    </w:p>
    <w:p w14:paraId="6D13DFC7" w14:textId="77777777" w:rsidR="00363D33" w:rsidRPr="008806CE" w:rsidRDefault="00363D3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E7CC589" w14:textId="77777777" w:rsidR="00363D33" w:rsidRPr="00445A62" w:rsidRDefault="00363D33"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03B2F682" w14:textId="77777777" w:rsidR="00363D33" w:rsidRPr="00445A62" w:rsidRDefault="00363D33" w:rsidP="005747CB">
      <w:pPr>
        <w:spacing w:before="120" w:after="120"/>
        <w:jc w:val="both"/>
        <w:rPr>
          <w:rFonts w:ascii="Arial" w:hAnsi="Arial" w:cs="Arial"/>
          <w:b/>
          <w:sz w:val="18"/>
          <w:szCs w:val="18"/>
        </w:rPr>
      </w:pPr>
      <w:r>
        <w:rPr>
          <w:rFonts w:ascii="Arial" w:hAnsi="Arial" w:cs="Arial"/>
          <w:b/>
          <w:sz w:val="18"/>
          <w:szCs w:val="18"/>
        </w:rPr>
        <w:t>Spletna aplikacija e-JN</w:t>
      </w:r>
    </w:p>
    <w:p w14:paraId="03A7959F" w14:textId="77777777" w:rsidR="00483714" w:rsidRDefault="00363D33">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F23B7AC" w14:textId="77777777" w:rsidR="00363D33" w:rsidRPr="008806CE" w:rsidRDefault="00363D3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84A2331" w14:textId="77777777" w:rsidR="00363D33" w:rsidRPr="00445A62" w:rsidRDefault="00363D3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F34E33F" w14:textId="77777777" w:rsidR="00483714" w:rsidRDefault="00363D3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AFEB68F" w14:textId="77777777" w:rsidR="00363D33" w:rsidRPr="008806CE" w:rsidRDefault="00363D3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8AE8183" w14:textId="77777777" w:rsidR="00363D33" w:rsidRPr="00445A62" w:rsidRDefault="00363D3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9AB5847" w14:textId="77777777" w:rsidR="00483714" w:rsidRDefault="00363D3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D6685E4" w14:textId="77777777" w:rsidR="00363D33" w:rsidRPr="008806CE" w:rsidRDefault="00363D3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12B5D76" w14:textId="77777777" w:rsidR="00483714" w:rsidRDefault="00363D3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483714" w14:paraId="5D4CF3A2" w14:textId="77777777">
        <w:tc>
          <w:tcPr>
            <w:tcW w:w="0" w:type="auto"/>
            <w:tcMar>
              <w:top w:w="0" w:type="auto"/>
              <w:bottom w:w="0" w:type="auto"/>
            </w:tcMar>
          </w:tcPr>
          <w:p w14:paraId="47AD456B" w14:textId="77777777" w:rsidR="00483714" w:rsidRDefault="00363D33">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6C2B7EEA" w14:textId="77777777" w:rsidR="00483714" w:rsidRDefault="00363D3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BB0DAE1" w14:textId="77777777" w:rsidR="00483714" w:rsidRDefault="00363D33">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AC9DDF4" w14:textId="77777777" w:rsidR="00363D33" w:rsidRPr="008806CE" w:rsidRDefault="00363D33" w:rsidP="00C1339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t>OGLED</w:t>
      </w:r>
    </w:p>
    <w:p w14:paraId="1D54A8EB" w14:textId="77777777" w:rsidR="00483714" w:rsidRDefault="00363D33">
      <w:pPr>
        <w:spacing w:after="0" w:line="240" w:lineRule="auto"/>
        <w:jc w:val="both"/>
      </w:pPr>
      <w:r>
        <w:rPr>
          <w:rFonts w:ascii="Arial" w:hAnsi="Arial" w:cs="Arial"/>
          <w:color w:val="000000"/>
          <w:sz w:val="18"/>
          <w:szCs w:val="18"/>
        </w:rPr>
        <w:t> </w:t>
      </w:r>
    </w:p>
    <w:p w14:paraId="53E0F997" w14:textId="77777777" w:rsidR="00483714" w:rsidRDefault="00363D33">
      <w:pPr>
        <w:spacing w:after="0" w:line="240" w:lineRule="auto"/>
      </w:pPr>
      <w:r>
        <w:rPr>
          <w:rFonts w:ascii="Arial" w:hAnsi="Arial" w:cs="Arial"/>
          <w:b/>
          <w:bCs/>
          <w:color w:val="000000"/>
          <w:sz w:val="18"/>
          <w:szCs w:val="18"/>
        </w:rPr>
        <w:t>Termin ogleda je:</w:t>
      </w:r>
    </w:p>
    <w:p w14:paraId="78D3F4DD" w14:textId="77777777" w:rsidR="00483714" w:rsidRDefault="00363D33">
      <w:pPr>
        <w:spacing w:before="225" w:after="225" w:line="240" w:lineRule="auto"/>
        <w:jc w:val="both"/>
      </w:pPr>
      <w:r>
        <w:rPr>
          <w:rFonts w:ascii="Arial" w:hAnsi="Arial" w:cs="Arial"/>
          <w:color w:val="000000"/>
          <w:sz w:val="18"/>
          <w:szCs w:val="18"/>
        </w:rPr>
        <w:t>1. termin 22.10.2025 ob 11:00 uri</w:t>
      </w:r>
    </w:p>
    <w:p w14:paraId="7665A869" w14:textId="77777777" w:rsidR="00483714" w:rsidRDefault="00363D33">
      <w:pPr>
        <w:spacing w:after="0" w:line="240" w:lineRule="auto"/>
      </w:pPr>
      <w:r>
        <w:rPr>
          <w:rFonts w:ascii="Arial" w:hAnsi="Arial" w:cs="Arial"/>
          <w:color w:val="000000"/>
          <w:sz w:val="18"/>
          <w:szCs w:val="18"/>
        </w:rPr>
        <w:t xml:space="preserve"> Izpred: SPLOŠNA BOLNIŠNICA NOVO MESTO, Šmihelska cesta 1, 8000 Novo mesto </w:t>
      </w:r>
    </w:p>
    <w:p w14:paraId="34FAB42A" w14:textId="77777777" w:rsidR="00483714" w:rsidRDefault="00363D33">
      <w:pPr>
        <w:spacing w:before="225" w:after="225" w:line="240" w:lineRule="auto"/>
      </w:pPr>
      <w:r>
        <w:rPr>
          <w:rFonts w:ascii="Arial" w:hAnsi="Arial" w:cs="Arial"/>
          <w:color w:val="000000"/>
          <w:sz w:val="18"/>
          <w:szCs w:val="18"/>
        </w:rPr>
        <w:t>Sestanek s potencialnimi ponudniki oz. ogled prevzemnega mesta odpadkov je zaželen - ni pa obvezen -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10DE7804" w14:textId="77777777" w:rsidR="00483714" w:rsidRDefault="00363D33">
      <w:pPr>
        <w:spacing w:before="225" w:after="225" w:line="240" w:lineRule="auto"/>
      </w:pPr>
      <w:r>
        <w:rPr>
          <w:rFonts w:ascii="Arial" w:hAnsi="Arial" w:cs="Arial"/>
          <w:color w:val="000000"/>
          <w:sz w:val="18"/>
          <w:szCs w:val="18"/>
        </w:rPr>
        <w:t>Svojo prisotnost na ogledu obvezno sporočite kontaktni osebi na strani naročnika, to je Ingrid Jaklič, odgovorni sanitarni inženir za bolnišnično higieno, tel. 041 576 068, kjer boste dobili tudi informacijo o lokaciji ogleda oz. sestanku.</w:t>
      </w:r>
    </w:p>
    <w:p w14:paraId="41AEF33E" w14:textId="77777777" w:rsidR="00363D33" w:rsidRPr="00445A62" w:rsidRDefault="00363D33" w:rsidP="001761E6">
      <w:pPr>
        <w:pStyle w:val="Paragraf"/>
        <w:spacing w:before="0" w:after="0"/>
        <w:jc w:val="both"/>
        <w:rPr>
          <w:rFonts w:ascii="Arial" w:hAnsi="Arial" w:cs="Arial"/>
        </w:rPr>
      </w:pPr>
    </w:p>
    <w:p w14:paraId="6FB6576E" w14:textId="4DC4B921" w:rsidR="00483714" w:rsidRDefault="00363D33">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502A08">
        <w:rPr>
          <w:rFonts w:ascii="Arial" w:hAnsi="Arial" w:cs="Arial"/>
          <w:color w:val="000000"/>
          <w:sz w:val="18"/>
          <w:szCs w:val="18"/>
        </w:rPr>
        <w:t>14</w:t>
      </w:r>
      <w:r>
        <w:rPr>
          <w:rFonts w:ascii="Arial" w:hAnsi="Arial" w:cs="Arial"/>
          <w:color w:val="000000"/>
          <w:sz w:val="18"/>
          <w:szCs w:val="18"/>
        </w:rPr>
        <w:t>.10.2025</w:t>
      </w:r>
      <w:r>
        <w:rPr>
          <w:rFonts w:ascii="Arial" w:hAnsi="Arial" w:cs="Arial"/>
          <w:color w:val="000000"/>
          <w:sz w:val="18"/>
          <w:szCs w:val="18"/>
        </w:rPr>
        <w:br/>
        <w:t>Kraj: Novo mesto</w:t>
      </w:r>
    </w:p>
    <w:p w14:paraId="48C97B69" w14:textId="77777777" w:rsidR="00502A08" w:rsidRDefault="00502A08">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483714" w14:paraId="74F9A67A" w14:textId="77777777">
        <w:trPr>
          <w:cantSplit/>
        </w:trPr>
        <w:tc>
          <w:tcPr>
            <w:tcW w:w="0" w:type="auto"/>
            <w:tcMar>
              <w:top w:w="135" w:type="dxa"/>
              <w:bottom w:w="135" w:type="dxa"/>
            </w:tcMar>
            <w:vAlign w:val="center"/>
          </w:tcPr>
          <w:p w14:paraId="414502DC" w14:textId="77777777" w:rsidR="00483714" w:rsidRDefault="00363D3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0F8B7AFB" w14:textId="77777777" w:rsidR="00483714" w:rsidRDefault="00363D3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8749879" w14:textId="77777777" w:rsidR="00483714" w:rsidRDefault="00483714">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483714" w14:paraId="52856B61" w14:textId="77777777">
        <w:tc>
          <w:tcPr>
            <w:tcW w:w="0" w:type="auto"/>
            <w:tcMar>
              <w:top w:w="135" w:type="dxa"/>
              <w:bottom w:w="135" w:type="dxa"/>
            </w:tcMar>
            <w:vAlign w:val="center"/>
          </w:tcPr>
          <w:p w14:paraId="1C0A2111" w14:textId="77777777" w:rsidR="00483714" w:rsidRDefault="00483714"/>
        </w:tc>
        <w:tc>
          <w:tcPr>
            <w:tcW w:w="4000" w:type="pct"/>
            <w:shd w:val="clear" w:color="auto" w:fill="3E8BC9"/>
            <w:tcMar>
              <w:top w:w="135" w:type="dxa"/>
              <w:bottom w:w="135" w:type="dxa"/>
            </w:tcMar>
            <w:vAlign w:val="center"/>
          </w:tcPr>
          <w:p w14:paraId="4BA34B1D" w14:textId="77777777" w:rsidR="00483714" w:rsidRDefault="00363D33">
            <w:r>
              <w:rPr>
                <w:rFonts w:ascii="Arial" w:hAnsi="Arial" w:cs="Arial"/>
                <w:color w:val="FFFFFF"/>
                <w:position w:val="-2"/>
                <w:sz w:val="18"/>
                <w:szCs w:val="18"/>
                <w:shd w:val="clear" w:color="auto" w:fill="3E8BC9"/>
              </w:rPr>
              <w:t>Sklopi</w:t>
            </w:r>
          </w:p>
        </w:tc>
      </w:tr>
    </w:tbl>
    <w:p w14:paraId="12338589" w14:textId="77777777" w:rsidR="00C7129D" w:rsidRDefault="00363D33" w:rsidP="00C7129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Naročilo se oddaja po posameznih sklopih. </w:t>
      </w:r>
      <w:r w:rsidR="00C7129D">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5230D4D9" w14:textId="77777777" w:rsidR="00C7129D" w:rsidRDefault="00C7129D" w:rsidP="00C7129D">
      <w:pPr>
        <w:spacing w:before="225" w:after="225" w:line="240" w:lineRule="auto"/>
        <w:jc w:val="both"/>
        <w:rPr>
          <w:rFonts w:ascii="Arial" w:hAnsi="Arial" w:cs="Arial"/>
          <w:color w:val="000000"/>
          <w:sz w:val="18"/>
          <w:szCs w:val="18"/>
        </w:rPr>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63BBE064" w14:textId="76130196" w:rsidR="00C7129D" w:rsidRDefault="00C7129D" w:rsidP="00C7129D">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14:paraId="362B5CC5" w14:textId="77777777" w:rsidR="00C7129D" w:rsidRDefault="00C7129D">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2"/>
        <w:gridCol w:w="7246"/>
      </w:tblGrid>
      <w:tr w:rsidR="00483714" w14:paraId="79A0308D"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ED59FF" w14:textId="77777777" w:rsidR="00483714" w:rsidRDefault="00363D33">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A26242" w14:textId="77777777" w:rsidR="00483714" w:rsidRDefault="00363D33">
            <w:pPr>
              <w:jc w:val="center"/>
            </w:pPr>
            <w:r>
              <w:rPr>
                <w:rFonts w:ascii="Arial" w:hAnsi="Arial" w:cs="Arial"/>
                <w:b/>
                <w:bCs/>
                <w:color w:val="000000"/>
                <w:position w:val="-2"/>
                <w:sz w:val="18"/>
                <w:szCs w:val="18"/>
                <w:shd w:val="clear" w:color="auto" w:fill="D1D1D1"/>
              </w:rPr>
              <w:t>Naziv sklopa</w:t>
            </w:r>
          </w:p>
        </w:tc>
      </w:tr>
      <w:tr w:rsidR="00483714" w14:paraId="67FED0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3825E" w14:textId="77777777" w:rsidR="00483714" w:rsidRDefault="00363D33">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5D0E6B" w14:textId="13890359" w:rsidR="00483714" w:rsidRDefault="00363D33">
            <w:r>
              <w:rPr>
                <w:rFonts w:ascii="Arial" w:hAnsi="Arial" w:cs="Arial"/>
                <w:color w:val="000000"/>
                <w:position w:val="-2"/>
                <w:sz w:val="18"/>
                <w:szCs w:val="18"/>
              </w:rPr>
              <w:t>Sklop 1: ODPADKI SKUPINE 18/a</w:t>
            </w:r>
            <w:r w:rsidR="00C7129D">
              <w:rPr>
                <w:rFonts w:ascii="Arial" w:hAnsi="Arial" w:cs="Arial"/>
                <w:color w:val="000000"/>
                <w:position w:val="-2"/>
                <w:sz w:val="18"/>
                <w:szCs w:val="18"/>
              </w:rPr>
              <w:t xml:space="preserve"> (zaprt)</w:t>
            </w:r>
          </w:p>
        </w:tc>
      </w:tr>
      <w:tr w:rsidR="00483714" w14:paraId="1E32C9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515C1" w14:textId="77777777" w:rsidR="00483714" w:rsidRDefault="00363D33">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06AEC" w14:textId="245A9649" w:rsidR="00483714" w:rsidRDefault="00363D33">
            <w:r>
              <w:rPr>
                <w:rFonts w:ascii="Arial" w:hAnsi="Arial" w:cs="Arial"/>
                <w:color w:val="000000"/>
                <w:position w:val="-2"/>
                <w:sz w:val="18"/>
                <w:szCs w:val="18"/>
              </w:rPr>
              <w:t>Sklop 2: ODPADKI SKUPINE 18/b</w:t>
            </w:r>
            <w:r w:rsidR="00C7129D">
              <w:rPr>
                <w:rFonts w:ascii="Arial" w:hAnsi="Arial" w:cs="Arial"/>
                <w:color w:val="000000"/>
                <w:position w:val="-2"/>
                <w:sz w:val="18"/>
                <w:szCs w:val="18"/>
              </w:rPr>
              <w:t xml:space="preserve"> (odprt)</w:t>
            </w:r>
          </w:p>
        </w:tc>
      </w:tr>
      <w:tr w:rsidR="00483714" w14:paraId="21811E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772A9" w14:textId="77777777" w:rsidR="00483714" w:rsidRDefault="00363D33">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6791D" w14:textId="6A5B50F1" w:rsidR="00483714" w:rsidRDefault="00363D33">
            <w:r>
              <w:rPr>
                <w:rFonts w:ascii="Arial" w:hAnsi="Arial" w:cs="Arial"/>
                <w:color w:val="000000"/>
                <w:position w:val="-2"/>
                <w:sz w:val="18"/>
                <w:szCs w:val="18"/>
              </w:rPr>
              <w:t>Sklop 3: ODPADKI KOSOVNI</w:t>
            </w:r>
            <w:r w:rsidR="00C7129D">
              <w:rPr>
                <w:rFonts w:ascii="Arial" w:hAnsi="Arial" w:cs="Arial"/>
                <w:color w:val="000000"/>
                <w:position w:val="-2"/>
                <w:sz w:val="18"/>
                <w:szCs w:val="18"/>
              </w:rPr>
              <w:t xml:space="preserve"> (odprt)</w:t>
            </w:r>
          </w:p>
        </w:tc>
      </w:tr>
      <w:tr w:rsidR="00483714" w14:paraId="501CB8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A4EEF" w14:textId="77777777" w:rsidR="00483714" w:rsidRDefault="00363D33">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1E42" w14:textId="523AA0EE" w:rsidR="00483714" w:rsidRDefault="00363D33">
            <w:r>
              <w:rPr>
                <w:rFonts w:ascii="Arial" w:hAnsi="Arial" w:cs="Arial"/>
                <w:color w:val="000000"/>
                <w:position w:val="-2"/>
                <w:sz w:val="18"/>
                <w:szCs w:val="18"/>
              </w:rPr>
              <w:t>Sklop 4: EMBALAŽA ODPADNA PO SHEMI</w:t>
            </w:r>
            <w:r w:rsidR="00C7129D">
              <w:rPr>
                <w:rFonts w:ascii="Arial" w:hAnsi="Arial" w:cs="Arial"/>
                <w:color w:val="000000"/>
                <w:position w:val="-2"/>
                <w:sz w:val="18"/>
                <w:szCs w:val="18"/>
              </w:rPr>
              <w:t xml:space="preserve"> (odprt)</w:t>
            </w:r>
          </w:p>
        </w:tc>
      </w:tr>
      <w:tr w:rsidR="00483714" w14:paraId="148798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EB6FA" w14:textId="77777777" w:rsidR="00483714" w:rsidRDefault="00363D33">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E82AB" w14:textId="3121003F" w:rsidR="00483714" w:rsidRDefault="00363D33">
            <w:r>
              <w:rPr>
                <w:rFonts w:ascii="Arial" w:hAnsi="Arial" w:cs="Arial"/>
                <w:color w:val="000000"/>
                <w:position w:val="-2"/>
                <w:sz w:val="18"/>
                <w:szCs w:val="18"/>
              </w:rPr>
              <w:t>Sklop 5: ODPADKI BIOLOŠKI</w:t>
            </w:r>
            <w:r w:rsidR="00C7129D">
              <w:rPr>
                <w:rFonts w:ascii="Arial" w:hAnsi="Arial" w:cs="Arial"/>
                <w:color w:val="000000"/>
                <w:position w:val="-2"/>
                <w:sz w:val="18"/>
                <w:szCs w:val="18"/>
              </w:rPr>
              <w:t xml:space="preserve"> (odprt)</w:t>
            </w:r>
          </w:p>
        </w:tc>
      </w:tr>
      <w:tr w:rsidR="00483714" w14:paraId="6CABE5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9651D" w14:textId="77777777" w:rsidR="00483714" w:rsidRDefault="00363D33">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E6D2" w14:textId="777A4059" w:rsidR="00483714" w:rsidRDefault="00363D33">
            <w:r>
              <w:rPr>
                <w:rFonts w:ascii="Arial" w:hAnsi="Arial" w:cs="Arial"/>
                <w:color w:val="000000"/>
                <w:position w:val="-2"/>
                <w:sz w:val="18"/>
                <w:szCs w:val="18"/>
              </w:rPr>
              <w:t>Sklop 6: ZABOJNIKI IN OSTALI PRIPOMOČKI ZA ZBIRANJE ODPADKOV IZ ZDRAVSTVA, RAZNI</w:t>
            </w:r>
            <w:r w:rsidR="00C7129D">
              <w:rPr>
                <w:rFonts w:ascii="Arial" w:hAnsi="Arial" w:cs="Arial"/>
                <w:color w:val="000000"/>
                <w:position w:val="-2"/>
                <w:sz w:val="18"/>
                <w:szCs w:val="18"/>
              </w:rPr>
              <w:t xml:space="preserve"> (odprt)</w:t>
            </w:r>
          </w:p>
        </w:tc>
      </w:tr>
    </w:tbl>
    <w:p w14:paraId="1993FA39" w14:textId="77777777" w:rsidR="00483714" w:rsidRDefault="00483714">
      <w:pPr>
        <w:sectPr w:rsidR="00483714" w:rsidSect="006E7A2B">
          <w:headerReference w:type="default" r:id="rId10"/>
          <w:footerReference w:type="default" r:id="rId11"/>
          <w:pgSz w:w="11906" w:h="16838"/>
          <w:pgMar w:top="1418" w:right="1418" w:bottom="1418" w:left="1418" w:header="567" w:footer="596" w:gutter="0"/>
          <w:cols w:space="708"/>
          <w:docGrid w:linePitch="360"/>
        </w:sectPr>
      </w:pPr>
    </w:p>
    <w:p w14:paraId="5CF315E0" w14:textId="77777777" w:rsidR="00363D33" w:rsidRPr="00EF740C" w:rsidRDefault="00363D3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49B22EA" w14:textId="77777777" w:rsidR="00363D33" w:rsidRDefault="00363D33"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483714" w14:paraId="10F61402" w14:textId="77777777">
        <w:tc>
          <w:tcPr>
            <w:tcW w:w="0" w:type="auto"/>
            <w:shd w:val="clear" w:color="auto" w:fill="000000"/>
            <w:tcMar>
              <w:top w:w="150" w:type="dxa"/>
              <w:bottom w:w="150" w:type="dxa"/>
            </w:tcMar>
            <w:vAlign w:val="center"/>
          </w:tcPr>
          <w:p w14:paraId="7E976477" w14:textId="77777777" w:rsidR="00483714" w:rsidRDefault="00363D33">
            <w:r>
              <w:rPr>
                <w:rFonts w:ascii="Arial" w:hAnsi="Arial" w:cs="Arial"/>
                <w:b/>
                <w:bCs/>
                <w:color w:val="FFFFFF"/>
                <w:position w:val="-2"/>
                <w:sz w:val="18"/>
                <w:szCs w:val="18"/>
                <w:shd w:val="clear" w:color="auto" w:fill="000000"/>
              </w:rPr>
              <w:t>1. Splošna navodila</w:t>
            </w:r>
          </w:p>
        </w:tc>
      </w:tr>
    </w:tbl>
    <w:p w14:paraId="4B6A3E0F" w14:textId="77777777" w:rsidR="00483714" w:rsidRDefault="00363D3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45DB9B2B" w14:textId="77777777" w:rsidR="00483714" w:rsidRDefault="00363D3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4DC92AC" w14:textId="77777777" w:rsidR="00483714" w:rsidRDefault="00363D3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CF37FFD" w14:textId="77777777" w:rsidR="00483714" w:rsidRDefault="00363D3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481ECE4" w14:textId="77777777" w:rsidR="00483714" w:rsidRDefault="00363D3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769DAE5" w14:textId="77777777" w:rsidR="00483714" w:rsidRDefault="00363D3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2FF4487" w14:textId="77777777" w:rsidR="00483714" w:rsidRDefault="00363D33">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25F4D7DF" w14:textId="77777777" w:rsidR="00483714" w:rsidRDefault="0048371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483714" w14:paraId="4CF5DA74" w14:textId="77777777">
        <w:tc>
          <w:tcPr>
            <w:tcW w:w="0" w:type="auto"/>
            <w:shd w:val="clear" w:color="auto" w:fill="000000"/>
            <w:tcMar>
              <w:top w:w="150" w:type="dxa"/>
              <w:bottom w:w="150" w:type="dxa"/>
            </w:tcMar>
            <w:vAlign w:val="center"/>
          </w:tcPr>
          <w:p w14:paraId="3D0A3DE9" w14:textId="77777777" w:rsidR="00483714" w:rsidRDefault="00363D33">
            <w:r>
              <w:rPr>
                <w:rFonts w:ascii="Arial" w:hAnsi="Arial" w:cs="Arial"/>
                <w:b/>
                <w:bCs/>
                <w:color w:val="FFFFFF"/>
                <w:position w:val="-2"/>
                <w:sz w:val="18"/>
                <w:szCs w:val="18"/>
                <w:shd w:val="clear" w:color="auto" w:fill="000000"/>
              </w:rPr>
              <w:t>2. Zakoni in predpisi</w:t>
            </w:r>
          </w:p>
        </w:tc>
      </w:tr>
    </w:tbl>
    <w:p w14:paraId="0ECA6092" w14:textId="77777777" w:rsidR="00483714" w:rsidRDefault="00363D3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483714" w14:paraId="20740978" w14:textId="77777777">
        <w:tc>
          <w:tcPr>
            <w:tcW w:w="0" w:type="auto"/>
            <w:tcMar>
              <w:top w:w="0" w:type="auto"/>
              <w:bottom w:w="0" w:type="auto"/>
            </w:tcMar>
          </w:tcPr>
          <w:p w14:paraId="04E77F02" w14:textId="77777777" w:rsidR="00483714" w:rsidRDefault="00363D33">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in 74/22 - odl. US)</w:t>
            </w:r>
          </w:p>
          <w:p w14:paraId="40002B85" w14:textId="77777777" w:rsidR="00483714" w:rsidRDefault="00363D33">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1926535" w14:textId="77777777" w:rsidR="00483714" w:rsidRDefault="00363D33">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14:paraId="48417E91" w14:textId="77777777" w:rsidR="00483714" w:rsidRDefault="00363D33">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14:paraId="13A15220" w14:textId="77777777" w:rsidR="00483714" w:rsidRDefault="00363D33">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ED85A1C" w14:textId="77777777" w:rsidR="00483714" w:rsidRDefault="00363D33">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D05BEC3" w14:textId="77777777" w:rsidR="00483714" w:rsidRDefault="00363D33">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E9C1723" w14:textId="77777777" w:rsidR="00483714" w:rsidRDefault="00363D3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w:t>
      </w:r>
      <w:r>
        <w:rPr>
          <w:rFonts w:ascii="Arial" w:hAnsi="Arial" w:cs="Arial"/>
          <w:color w:val="000000"/>
          <w:sz w:val="18"/>
          <w:szCs w:val="18"/>
        </w:rPr>
        <w:lastRenderedPageBreak/>
        <w:t>odločanje o sklenitvi in izvedbi postopka ali posla. V zvezi s tem morajo biti dosledno upoštevana določila ZIntPK in relevantne določbe ZJN-3 (3. odstavek 91. člena). V primeru kršitev navedenih določb bo takšna ponudba izločena iz nadaljnjega postopka.</w:t>
      </w:r>
    </w:p>
    <w:p w14:paraId="65306BAF" w14:textId="77777777" w:rsidR="00483714" w:rsidRDefault="00363D33">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0DA00DD7" w14:textId="77777777" w:rsidR="00483714" w:rsidRDefault="00363D33">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503FAED9" w14:textId="77777777" w:rsidR="00483714" w:rsidRDefault="00363D33">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36238816" w14:textId="77777777" w:rsidR="00483714" w:rsidRDefault="00363D33">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C2871E3" w14:textId="77777777" w:rsidR="00483714" w:rsidRDefault="00363D3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6A5C64B" w14:textId="77777777" w:rsidR="00483714" w:rsidRDefault="00363D3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483714" w14:paraId="56248D21" w14:textId="77777777">
        <w:tc>
          <w:tcPr>
            <w:tcW w:w="0" w:type="auto"/>
            <w:shd w:val="clear" w:color="auto" w:fill="000000"/>
            <w:tcMar>
              <w:top w:w="150" w:type="dxa"/>
              <w:bottom w:w="150" w:type="dxa"/>
            </w:tcMar>
            <w:vAlign w:val="center"/>
          </w:tcPr>
          <w:p w14:paraId="20B4E0E6" w14:textId="77777777" w:rsidR="00483714" w:rsidRDefault="00363D33">
            <w:r>
              <w:rPr>
                <w:rFonts w:ascii="Arial" w:hAnsi="Arial" w:cs="Arial"/>
                <w:b/>
                <w:bCs/>
                <w:color w:val="FFFFFF"/>
                <w:position w:val="-2"/>
                <w:sz w:val="18"/>
                <w:szCs w:val="18"/>
                <w:shd w:val="clear" w:color="auto" w:fill="000000"/>
              </w:rPr>
              <w:t>3. Jezik razpisne dokumentacije in ponudbe ter oblika</w:t>
            </w:r>
          </w:p>
        </w:tc>
      </w:tr>
    </w:tbl>
    <w:p w14:paraId="5346FFF5" w14:textId="77777777" w:rsidR="00483714" w:rsidRDefault="00363D3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5D63317" w14:textId="77777777" w:rsidR="00483714" w:rsidRDefault="00363D3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572F86F" w14:textId="77777777" w:rsidR="00483714" w:rsidRDefault="00363D3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6B19691" w14:textId="77777777" w:rsidR="00483714" w:rsidRDefault="00363D3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5E9DCCA" w14:textId="77777777" w:rsidR="00483714" w:rsidRDefault="00363D3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483714" w14:paraId="338DF6E9" w14:textId="77777777">
        <w:tc>
          <w:tcPr>
            <w:tcW w:w="0" w:type="auto"/>
            <w:shd w:val="clear" w:color="auto" w:fill="000000"/>
            <w:tcMar>
              <w:top w:w="150" w:type="dxa"/>
              <w:bottom w:w="150" w:type="dxa"/>
            </w:tcMar>
            <w:vAlign w:val="center"/>
          </w:tcPr>
          <w:p w14:paraId="57C8205A" w14:textId="77777777" w:rsidR="00483714" w:rsidRDefault="00363D33">
            <w:r>
              <w:rPr>
                <w:rFonts w:ascii="Arial" w:hAnsi="Arial" w:cs="Arial"/>
                <w:b/>
                <w:bCs/>
                <w:color w:val="FFFFFF"/>
                <w:position w:val="-2"/>
                <w:sz w:val="18"/>
                <w:szCs w:val="18"/>
                <w:shd w:val="clear" w:color="auto" w:fill="000000"/>
              </w:rPr>
              <w:t>4. Skupna ponudba</w:t>
            </w:r>
          </w:p>
        </w:tc>
      </w:tr>
    </w:tbl>
    <w:p w14:paraId="684616CB" w14:textId="77777777" w:rsidR="00483714" w:rsidRDefault="00363D3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483714" w14:paraId="68C7E592" w14:textId="77777777">
        <w:tc>
          <w:tcPr>
            <w:tcW w:w="0" w:type="auto"/>
            <w:tcMar>
              <w:top w:w="0" w:type="auto"/>
              <w:bottom w:w="0" w:type="auto"/>
            </w:tcMar>
          </w:tcPr>
          <w:p w14:paraId="63E554E4" w14:textId="77777777" w:rsidR="00483714" w:rsidRDefault="00363D33">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6FF6A54A" w14:textId="77777777" w:rsidR="00483714" w:rsidRDefault="00363D33">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42FE863" w14:textId="77777777" w:rsidR="00483714" w:rsidRDefault="00363D33">
            <w:pPr>
              <w:numPr>
                <w:ilvl w:val="0"/>
                <w:numId w:val="12"/>
              </w:numPr>
              <w:jc w:val="both"/>
              <w:rPr>
                <w:rFonts w:ascii="Arial" w:hAnsi="Arial" w:cs="Arial"/>
                <w:color w:val="000000"/>
                <w:sz w:val="18"/>
                <w:szCs w:val="18"/>
              </w:rPr>
            </w:pPr>
            <w:r>
              <w:rPr>
                <w:rFonts w:ascii="Arial" w:hAnsi="Arial" w:cs="Arial"/>
                <w:color w:val="000000"/>
                <w:sz w:val="18"/>
                <w:szCs w:val="18"/>
              </w:rPr>
              <w:lastRenderedPageBreak/>
              <w:t>obseg posla (natančna navedba vrste in obsega del), ki ga bo opravil posamezni gospodarski subjekt v skupni ponudbi prevzel in odgovornosti posameznega gospodarskega subjekta v skupni ponudbi,</w:t>
            </w:r>
          </w:p>
          <w:p w14:paraId="1CF31C5F" w14:textId="77777777" w:rsidR="00483714" w:rsidRDefault="00363D33">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942C66" w14:textId="77777777" w:rsidR="00483714" w:rsidRDefault="00363D33">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0780E43" w14:textId="77777777" w:rsidR="00483714" w:rsidRDefault="00363D33">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7BF0BF2" w14:textId="77777777" w:rsidR="00483714" w:rsidRDefault="00363D33">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73A310F" w14:textId="77777777" w:rsidR="00483714" w:rsidRDefault="00363D3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483714" w14:paraId="2F38B5C8" w14:textId="77777777">
        <w:tc>
          <w:tcPr>
            <w:tcW w:w="0" w:type="auto"/>
            <w:shd w:val="clear" w:color="auto" w:fill="000000"/>
            <w:tcMar>
              <w:top w:w="150" w:type="dxa"/>
              <w:bottom w:w="150" w:type="dxa"/>
            </w:tcMar>
            <w:vAlign w:val="center"/>
          </w:tcPr>
          <w:p w14:paraId="6E78E6BC" w14:textId="77777777" w:rsidR="00483714" w:rsidRDefault="00363D33">
            <w:r>
              <w:rPr>
                <w:rFonts w:ascii="Arial" w:hAnsi="Arial" w:cs="Arial"/>
                <w:b/>
                <w:bCs/>
                <w:color w:val="FFFFFF"/>
                <w:position w:val="-2"/>
                <w:sz w:val="18"/>
                <w:szCs w:val="18"/>
                <w:shd w:val="clear" w:color="auto" w:fill="000000"/>
              </w:rPr>
              <w:t>5. ESPD</w:t>
            </w:r>
          </w:p>
        </w:tc>
      </w:tr>
    </w:tbl>
    <w:p w14:paraId="2DA27A52" w14:textId="77777777" w:rsidR="00483714" w:rsidRDefault="00363D3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D3B6C43" w14:textId="77777777" w:rsidR="00483714" w:rsidRDefault="00363D33">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BB52353" w14:textId="77777777" w:rsidR="00483714" w:rsidRDefault="00483714">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483714" w14:paraId="2FAC2666" w14:textId="77777777">
        <w:tc>
          <w:tcPr>
            <w:tcW w:w="0" w:type="auto"/>
            <w:shd w:val="clear" w:color="auto" w:fill="000000"/>
            <w:tcMar>
              <w:top w:w="150" w:type="dxa"/>
              <w:bottom w:w="150" w:type="dxa"/>
            </w:tcMar>
            <w:vAlign w:val="center"/>
          </w:tcPr>
          <w:p w14:paraId="6F1910F3" w14:textId="77777777" w:rsidR="00483714" w:rsidRDefault="00363D33">
            <w:r>
              <w:rPr>
                <w:rFonts w:ascii="Arial" w:hAnsi="Arial" w:cs="Arial"/>
                <w:b/>
                <w:bCs/>
                <w:color w:val="FFFFFF"/>
                <w:position w:val="-2"/>
                <w:sz w:val="18"/>
                <w:szCs w:val="18"/>
                <w:shd w:val="clear" w:color="auto" w:fill="000000"/>
              </w:rPr>
              <w:t>6. Ponudba s podizvajalci</w:t>
            </w:r>
          </w:p>
        </w:tc>
      </w:tr>
    </w:tbl>
    <w:p w14:paraId="7A49F516" w14:textId="77777777" w:rsidR="00483714" w:rsidRDefault="00363D3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24C4BA0" w14:textId="77777777" w:rsidR="00483714" w:rsidRDefault="00363D33">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483714" w14:paraId="0BFB526F" w14:textId="77777777">
        <w:tc>
          <w:tcPr>
            <w:tcW w:w="0" w:type="auto"/>
            <w:tcMar>
              <w:top w:w="0" w:type="auto"/>
              <w:bottom w:w="0" w:type="auto"/>
            </w:tcMar>
          </w:tcPr>
          <w:p w14:paraId="43FDEBB4" w14:textId="77777777" w:rsidR="00483714" w:rsidRDefault="00363D33">
            <w:pPr>
              <w:numPr>
                <w:ilvl w:val="0"/>
                <w:numId w:val="13"/>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7F48232B" w14:textId="77777777" w:rsidR="00483714" w:rsidRDefault="00363D33">
            <w:pPr>
              <w:numPr>
                <w:ilvl w:val="0"/>
                <w:numId w:val="13"/>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0D7A241B" w14:textId="77777777" w:rsidR="00483714" w:rsidRDefault="00363D33">
            <w:pPr>
              <w:numPr>
                <w:ilvl w:val="0"/>
                <w:numId w:val="13"/>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21C7E079" w14:textId="77777777" w:rsidR="00483714" w:rsidRDefault="00363D33">
            <w:pPr>
              <w:numPr>
                <w:ilvl w:val="0"/>
                <w:numId w:val="13"/>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439622F2" w14:textId="77777777" w:rsidR="00483714" w:rsidRDefault="00363D33">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71C787B6" w14:textId="77777777" w:rsidR="00483714" w:rsidRDefault="00363D33">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EAE3D3E" w14:textId="77777777" w:rsidR="00483714" w:rsidRDefault="00363D33">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4D702B32" w14:textId="77777777" w:rsidR="00483714" w:rsidRDefault="00363D33">
      <w:pPr>
        <w:spacing w:before="225" w:after="225" w:line="240" w:lineRule="auto"/>
        <w:jc w:val="both"/>
      </w:pPr>
      <w:r>
        <w:rPr>
          <w:rFonts w:ascii="Arial" w:hAnsi="Arial" w:cs="Arial"/>
          <w:color w:val="000000"/>
          <w:sz w:val="18"/>
          <w:szCs w:val="18"/>
        </w:rPr>
        <w:lastRenderedPageBreak/>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6335F56E" w14:textId="77777777" w:rsidR="00483714" w:rsidRDefault="00363D33">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281555C1" w14:textId="77777777" w:rsidR="00483714" w:rsidRDefault="00363D33">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558789F4" w14:textId="77777777" w:rsidR="00483714" w:rsidRDefault="00363D33">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483714" w14:paraId="3B9A341A" w14:textId="77777777">
        <w:tc>
          <w:tcPr>
            <w:tcW w:w="0" w:type="auto"/>
            <w:tcMar>
              <w:top w:w="0" w:type="auto"/>
              <w:bottom w:w="0" w:type="auto"/>
            </w:tcMar>
          </w:tcPr>
          <w:p w14:paraId="4BC4425C" w14:textId="77777777" w:rsidR="00483714" w:rsidRDefault="00363D33">
            <w:pPr>
              <w:numPr>
                <w:ilvl w:val="0"/>
                <w:numId w:val="14"/>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4332B2C4" w14:textId="77777777" w:rsidR="00483714" w:rsidRDefault="00363D33">
            <w:pPr>
              <w:numPr>
                <w:ilvl w:val="0"/>
                <w:numId w:val="14"/>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0B00DFE6" w14:textId="77777777" w:rsidR="00483714" w:rsidRDefault="00363D33">
            <w:pPr>
              <w:numPr>
                <w:ilvl w:val="0"/>
                <w:numId w:val="1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5CD901B" w14:textId="77777777" w:rsidR="00483714" w:rsidRDefault="00363D33">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483714" w14:paraId="4FE3C22E" w14:textId="77777777">
        <w:tc>
          <w:tcPr>
            <w:tcW w:w="0" w:type="auto"/>
            <w:shd w:val="clear" w:color="auto" w:fill="000000"/>
            <w:tcMar>
              <w:top w:w="150" w:type="dxa"/>
              <w:bottom w:w="150" w:type="dxa"/>
            </w:tcMar>
            <w:vAlign w:val="center"/>
          </w:tcPr>
          <w:p w14:paraId="5A1E1A4C" w14:textId="77777777" w:rsidR="00483714" w:rsidRDefault="00363D33">
            <w:r>
              <w:rPr>
                <w:rFonts w:ascii="Arial" w:hAnsi="Arial" w:cs="Arial"/>
                <w:b/>
                <w:bCs/>
                <w:color w:val="FFFFFF"/>
                <w:position w:val="-2"/>
                <w:sz w:val="18"/>
                <w:szCs w:val="18"/>
                <w:shd w:val="clear" w:color="auto" w:fill="000000"/>
              </w:rPr>
              <w:t>7. Ustavitev postopka, zavrnitev vseh ponudb, odstop od izvedbe javnega naročila</w:t>
            </w:r>
          </w:p>
        </w:tc>
      </w:tr>
    </w:tbl>
    <w:p w14:paraId="6F9D401D" w14:textId="77777777" w:rsidR="00483714" w:rsidRDefault="00363D3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483714" w14:paraId="7F00D39C" w14:textId="77777777">
        <w:tc>
          <w:tcPr>
            <w:tcW w:w="0" w:type="auto"/>
            <w:shd w:val="clear" w:color="auto" w:fill="000000"/>
            <w:tcMar>
              <w:top w:w="150" w:type="dxa"/>
              <w:bottom w:w="150" w:type="dxa"/>
            </w:tcMar>
            <w:vAlign w:val="center"/>
          </w:tcPr>
          <w:p w14:paraId="7EB19DD4" w14:textId="77777777" w:rsidR="00483714" w:rsidRDefault="00363D33">
            <w:r>
              <w:rPr>
                <w:rFonts w:ascii="Arial" w:hAnsi="Arial" w:cs="Arial"/>
                <w:b/>
                <w:bCs/>
                <w:color w:val="FFFFFF"/>
                <w:position w:val="-2"/>
                <w:sz w:val="18"/>
                <w:szCs w:val="18"/>
                <w:shd w:val="clear" w:color="auto" w:fill="000000"/>
              </w:rPr>
              <w:t>8. Zmanjšanje obsega naročila</w:t>
            </w:r>
          </w:p>
        </w:tc>
      </w:tr>
    </w:tbl>
    <w:p w14:paraId="5DC302C7" w14:textId="77777777" w:rsidR="00483714" w:rsidRDefault="00363D3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D4E76EB" w14:textId="77777777" w:rsidR="00483714" w:rsidRDefault="00363D3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483714" w14:paraId="14C47F15" w14:textId="77777777">
        <w:tc>
          <w:tcPr>
            <w:tcW w:w="0" w:type="auto"/>
            <w:shd w:val="clear" w:color="auto" w:fill="000000"/>
            <w:tcMar>
              <w:top w:w="150" w:type="dxa"/>
              <w:bottom w:w="150" w:type="dxa"/>
            </w:tcMar>
            <w:vAlign w:val="center"/>
          </w:tcPr>
          <w:p w14:paraId="6634DB0D" w14:textId="77777777" w:rsidR="00483714" w:rsidRDefault="00363D33">
            <w:r>
              <w:rPr>
                <w:rFonts w:ascii="Arial" w:hAnsi="Arial" w:cs="Arial"/>
                <w:b/>
                <w:bCs/>
                <w:color w:val="FFFFFF"/>
                <w:position w:val="-2"/>
                <w:sz w:val="18"/>
                <w:szCs w:val="18"/>
                <w:shd w:val="clear" w:color="auto" w:fill="000000"/>
              </w:rPr>
              <w:t>9. Dopolnjevanje, spreminjanje ter pojasnjevanje ponudb</w:t>
            </w:r>
          </w:p>
        </w:tc>
      </w:tr>
    </w:tbl>
    <w:p w14:paraId="514BF7AF" w14:textId="77777777" w:rsidR="00483714" w:rsidRDefault="00363D3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6A69D11C" w14:textId="77777777" w:rsidR="00483714" w:rsidRDefault="00363D3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8880585" w14:textId="77777777" w:rsidR="00483714" w:rsidRDefault="00363D33">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w:t>
      </w:r>
      <w:r>
        <w:rPr>
          <w:rFonts w:ascii="Arial" w:hAnsi="Arial" w:cs="Arial"/>
          <w:color w:val="000000"/>
          <w:sz w:val="18"/>
          <w:szCs w:val="18"/>
        </w:rPr>
        <w:lastRenderedPageBreak/>
        <w:t>subjekt ne predloži manjkajočega dokumenta ali ne dopolni, popravi ali pojasni ustrezne informacije ali dokumentacije, bo naročnik gospodarski subjekt izključil iz nadaljnjega ocenjevanja. Očitne ali nebistvene napake naročnik lahko spregleda.</w:t>
      </w:r>
    </w:p>
    <w:p w14:paraId="1548C42B" w14:textId="77777777" w:rsidR="00483714" w:rsidRDefault="00363D3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39A5B0C" w14:textId="77777777" w:rsidR="00483714" w:rsidRDefault="00363D3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3A3A263" w14:textId="77777777" w:rsidR="00483714" w:rsidRDefault="00363D3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483714" w14:paraId="0F27A670" w14:textId="77777777">
        <w:tc>
          <w:tcPr>
            <w:tcW w:w="0" w:type="auto"/>
            <w:shd w:val="clear" w:color="auto" w:fill="000000"/>
            <w:tcMar>
              <w:top w:w="150" w:type="dxa"/>
              <w:bottom w:w="150" w:type="dxa"/>
            </w:tcMar>
            <w:vAlign w:val="center"/>
          </w:tcPr>
          <w:p w14:paraId="6799B7A8" w14:textId="77777777" w:rsidR="00483714" w:rsidRDefault="00363D33">
            <w:r>
              <w:rPr>
                <w:rFonts w:ascii="Arial" w:hAnsi="Arial" w:cs="Arial"/>
                <w:b/>
                <w:bCs/>
                <w:color w:val="FFFFFF"/>
                <w:position w:val="-2"/>
                <w:sz w:val="18"/>
                <w:szCs w:val="18"/>
                <w:shd w:val="clear" w:color="auto" w:fill="000000"/>
              </w:rPr>
              <w:t>10. Obvestilo o oddaji naročila</w:t>
            </w:r>
          </w:p>
        </w:tc>
      </w:tr>
    </w:tbl>
    <w:p w14:paraId="7F28DA92" w14:textId="77777777" w:rsidR="00483714" w:rsidRDefault="00363D3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5D56029B" w14:textId="77777777" w:rsidR="00483714" w:rsidRDefault="00363D3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7AEDFFB" w14:textId="77777777" w:rsidR="00483714" w:rsidRDefault="00363D3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AD37AB3" w14:textId="77777777" w:rsidR="00483714" w:rsidRDefault="00363D3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483714" w14:paraId="0FE9829B" w14:textId="77777777">
        <w:tc>
          <w:tcPr>
            <w:tcW w:w="0" w:type="auto"/>
            <w:shd w:val="clear" w:color="auto" w:fill="000000"/>
            <w:tcMar>
              <w:top w:w="150" w:type="dxa"/>
              <w:bottom w:w="150" w:type="dxa"/>
            </w:tcMar>
            <w:vAlign w:val="center"/>
          </w:tcPr>
          <w:p w14:paraId="3E16E8B0" w14:textId="77777777" w:rsidR="00483714" w:rsidRDefault="00363D33">
            <w:r>
              <w:rPr>
                <w:rFonts w:ascii="Arial" w:hAnsi="Arial" w:cs="Arial"/>
                <w:b/>
                <w:bCs/>
                <w:color w:val="FFFFFF"/>
                <w:position w:val="-2"/>
                <w:sz w:val="18"/>
                <w:szCs w:val="18"/>
                <w:shd w:val="clear" w:color="auto" w:fill="000000"/>
              </w:rPr>
              <w:t>11. Zaupnost ponudbene dokumentacije</w:t>
            </w:r>
          </w:p>
        </w:tc>
      </w:tr>
    </w:tbl>
    <w:p w14:paraId="0C441F8C" w14:textId="77777777" w:rsidR="00483714" w:rsidRDefault="00363D3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C7AE9EB" w14:textId="77777777" w:rsidR="00483714" w:rsidRDefault="00363D3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26CAEB9" w14:textId="77777777" w:rsidR="00483714" w:rsidRDefault="00363D33">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483714" w14:paraId="36C32242" w14:textId="77777777">
        <w:tc>
          <w:tcPr>
            <w:tcW w:w="0" w:type="auto"/>
            <w:tcMar>
              <w:top w:w="0" w:type="auto"/>
              <w:bottom w:w="0" w:type="auto"/>
            </w:tcMar>
          </w:tcPr>
          <w:p w14:paraId="1E779439" w14:textId="77777777" w:rsidR="00483714" w:rsidRDefault="00363D33">
            <w:pPr>
              <w:numPr>
                <w:ilvl w:val="0"/>
                <w:numId w:val="15"/>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C7E1E35" w14:textId="77777777" w:rsidR="00483714" w:rsidRDefault="00363D33">
            <w:pPr>
              <w:numPr>
                <w:ilvl w:val="0"/>
                <w:numId w:val="15"/>
              </w:numPr>
              <w:rPr>
                <w:rFonts w:ascii="Arial" w:hAnsi="Arial" w:cs="Arial"/>
                <w:color w:val="000000"/>
                <w:sz w:val="18"/>
                <w:szCs w:val="18"/>
              </w:rPr>
            </w:pPr>
            <w:r>
              <w:rPr>
                <w:rFonts w:ascii="Arial" w:hAnsi="Arial" w:cs="Arial"/>
                <w:color w:val="000000"/>
                <w:sz w:val="18"/>
                <w:szCs w:val="18"/>
              </w:rPr>
              <w:t>ima tržno vrednost;</w:t>
            </w:r>
          </w:p>
          <w:p w14:paraId="3D59BD62" w14:textId="77777777" w:rsidR="00483714" w:rsidRDefault="00363D33">
            <w:pPr>
              <w:numPr>
                <w:ilvl w:val="0"/>
                <w:numId w:val="15"/>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770606A7" w14:textId="77777777" w:rsidR="00483714" w:rsidRDefault="00363D33">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D3A3C37" w14:textId="77777777" w:rsidR="00483714" w:rsidRDefault="00363D3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7E24D415" w14:textId="77777777" w:rsidR="00483714" w:rsidRDefault="00363D33">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483714" w14:paraId="3AE899B8" w14:textId="77777777">
        <w:tc>
          <w:tcPr>
            <w:tcW w:w="0" w:type="auto"/>
            <w:shd w:val="clear" w:color="auto" w:fill="000000"/>
            <w:tcMar>
              <w:top w:w="150" w:type="dxa"/>
              <w:bottom w:w="150" w:type="dxa"/>
            </w:tcMar>
            <w:vAlign w:val="center"/>
          </w:tcPr>
          <w:p w14:paraId="65E91C1E" w14:textId="77777777" w:rsidR="00483714" w:rsidRDefault="00363D33">
            <w:r>
              <w:rPr>
                <w:rFonts w:ascii="Arial" w:hAnsi="Arial" w:cs="Arial"/>
                <w:b/>
                <w:bCs/>
                <w:color w:val="FFFFFF"/>
                <w:position w:val="-2"/>
                <w:sz w:val="18"/>
                <w:szCs w:val="18"/>
                <w:shd w:val="clear" w:color="auto" w:fill="000000"/>
              </w:rPr>
              <w:t>12. Način predložitve dokumentov v ponudbi</w:t>
            </w:r>
          </w:p>
        </w:tc>
      </w:tr>
    </w:tbl>
    <w:p w14:paraId="085DF420" w14:textId="77777777" w:rsidR="00483714" w:rsidRDefault="00363D33">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483714" w14:paraId="0D68D1C9" w14:textId="77777777">
        <w:tc>
          <w:tcPr>
            <w:tcW w:w="0" w:type="auto"/>
            <w:tcMar>
              <w:top w:w="0" w:type="auto"/>
              <w:bottom w:w="0" w:type="auto"/>
            </w:tcMar>
          </w:tcPr>
          <w:p w14:paraId="176B1FA8" w14:textId="77777777" w:rsidR="00483714" w:rsidRDefault="00363D33">
            <w:pPr>
              <w:numPr>
                <w:ilvl w:val="0"/>
                <w:numId w:val="16"/>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03AA3412" w14:textId="77777777" w:rsidR="00483714" w:rsidRDefault="00363D33">
            <w:pPr>
              <w:numPr>
                <w:ilvl w:val="0"/>
                <w:numId w:val="16"/>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339C4752" w14:textId="77777777" w:rsidR="00483714" w:rsidRDefault="00363D33">
            <w:pPr>
              <w:numPr>
                <w:ilvl w:val="0"/>
                <w:numId w:val="16"/>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0944B9F4" w14:textId="77777777" w:rsidR="00483714" w:rsidRDefault="00363D3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C9E8661" w14:textId="77777777" w:rsidR="00483714" w:rsidRDefault="00363D3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8960EAE" w14:textId="77777777" w:rsidR="00483714" w:rsidRDefault="00363D3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0FBE0214" w14:textId="77777777" w:rsidR="00483714" w:rsidRDefault="00363D3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483714" w14:paraId="68652A80" w14:textId="77777777">
        <w:tc>
          <w:tcPr>
            <w:tcW w:w="0" w:type="auto"/>
            <w:shd w:val="clear" w:color="auto" w:fill="000000"/>
            <w:tcMar>
              <w:top w:w="150" w:type="dxa"/>
              <w:bottom w:w="150" w:type="dxa"/>
            </w:tcMar>
            <w:vAlign w:val="center"/>
          </w:tcPr>
          <w:p w14:paraId="07627D14" w14:textId="77777777" w:rsidR="00483714" w:rsidRDefault="00363D33">
            <w:r>
              <w:rPr>
                <w:rFonts w:ascii="Arial" w:hAnsi="Arial" w:cs="Arial"/>
                <w:b/>
                <w:bCs/>
                <w:color w:val="FFFFFF"/>
                <w:position w:val="-2"/>
                <w:sz w:val="18"/>
                <w:szCs w:val="18"/>
                <w:shd w:val="clear" w:color="auto" w:fill="000000"/>
              </w:rPr>
              <w:t>13. Veljavnost ponudbe</w:t>
            </w:r>
          </w:p>
        </w:tc>
      </w:tr>
    </w:tbl>
    <w:p w14:paraId="0C1C6039" w14:textId="77777777" w:rsidR="00483714" w:rsidRDefault="00363D33">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37A41784" w14:textId="77777777" w:rsidR="00483714" w:rsidRDefault="00363D3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483714" w14:paraId="498F2282" w14:textId="77777777">
        <w:tc>
          <w:tcPr>
            <w:tcW w:w="0" w:type="auto"/>
            <w:shd w:val="clear" w:color="auto" w:fill="000000"/>
            <w:tcMar>
              <w:top w:w="150" w:type="dxa"/>
              <w:bottom w:w="150" w:type="dxa"/>
            </w:tcMar>
            <w:vAlign w:val="center"/>
          </w:tcPr>
          <w:p w14:paraId="2D26EE42" w14:textId="77777777" w:rsidR="00483714" w:rsidRDefault="00363D33">
            <w:r>
              <w:rPr>
                <w:rFonts w:ascii="Arial" w:hAnsi="Arial" w:cs="Arial"/>
                <w:b/>
                <w:bCs/>
                <w:color w:val="FFFFFF"/>
                <w:position w:val="-2"/>
                <w:sz w:val="18"/>
                <w:szCs w:val="18"/>
                <w:shd w:val="clear" w:color="auto" w:fill="000000"/>
              </w:rPr>
              <w:lastRenderedPageBreak/>
              <w:t>14. Pravno varstvo</w:t>
            </w:r>
          </w:p>
        </w:tc>
      </w:tr>
    </w:tbl>
    <w:p w14:paraId="132BA87A" w14:textId="77777777" w:rsidR="00483714" w:rsidRDefault="00363D3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CEAFC3B" w14:textId="77777777" w:rsidR="00483714" w:rsidRDefault="00363D3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DDB27D8" w14:textId="77777777" w:rsidR="00483714" w:rsidRDefault="00363D3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B945D17" w14:textId="77777777" w:rsidR="00483714" w:rsidRDefault="00363D3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5C40A1C" w14:textId="77777777" w:rsidR="00483714" w:rsidRDefault="00363D3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CC483FB" w14:textId="77777777" w:rsidR="00483714" w:rsidRDefault="00363D3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A07E350" w14:textId="77777777" w:rsidR="00483714" w:rsidRDefault="00363D33">
      <w:pPr>
        <w:spacing w:before="225" w:after="225" w:line="240" w:lineRule="auto"/>
        <w:jc w:val="both"/>
      </w:pPr>
      <w:r>
        <w:rPr>
          <w:rFonts w:ascii="Arial" w:hAnsi="Arial" w:cs="Arial"/>
          <w:color w:val="000000"/>
          <w:sz w:val="18"/>
          <w:szCs w:val="18"/>
        </w:rPr>
        <w:t>https://ejn.gov.si/sistem/pravno-varstvo.html</w:t>
      </w:r>
    </w:p>
    <w:p w14:paraId="5BA85791" w14:textId="77777777" w:rsidR="00483714" w:rsidRDefault="00363D33">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43437E8" w14:textId="77777777" w:rsidR="00483714" w:rsidRDefault="00363D33">
      <w:pPr>
        <w:spacing w:before="225" w:after="225" w:line="240" w:lineRule="auto"/>
        <w:jc w:val="both"/>
      </w:pPr>
      <w:r>
        <w:rPr>
          <w:rFonts w:ascii="Arial" w:hAnsi="Arial" w:cs="Arial"/>
          <w:color w:val="000000"/>
          <w:sz w:val="18"/>
          <w:szCs w:val="18"/>
        </w:rPr>
        <w:t>Zahtevek za revizijo se lahko vloži v roku iz 25. člena ZPVPJN.</w:t>
      </w:r>
    </w:p>
    <w:p w14:paraId="42519E24" w14:textId="77777777" w:rsidR="00483714" w:rsidRDefault="00363D3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483714" w14:paraId="5B805FE3" w14:textId="77777777">
        <w:tc>
          <w:tcPr>
            <w:tcW w:w="0" w:type="auto"/>
            <w:shd w:val="clear" w:color="auto" w:fill="000000"/>
            <w:tcMar>
              <w:top w:w="150" w:type="dxa"/>
              <w:bottom w:w="150" w:type="dxa"/>
            </w:tcMar>
            <w:vAlign w:val="center"/>
          </w:tcPr>
          <w:p w14:paraId="502CA345" w14:textId="77777777" w:rsidR="00483714" w:rsidRDefault="00363D33">
            <w:r>
              <w:rPr>
                <w:rFonts w:ascii="Arial" w:hAnsi="Arial" w:cs="Arial"/>
                <w:b/>
                <w:bCs/>
                <w:color w:val="FFFFFF"/>
                <w:position w:val="-2"/>
                <w:sz w:val="18"/>
                <w:szCs w:val="18"/>
                <w:shd w:val="clear" w:color="auto" w:fill="000000"/>
              </w:rPr>
              <w:t>15. Sklenitev pogodbe</w:t>
            </w:r>
          </w:p>
        </w:tc>
      </w:tr>
    </w:tbl>
    <w:p w14:paraId="66EB6ECA" w14:textId="77777777" w:rsidR="00483714" w:rsidRDefault="00363D33">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710627BA" w14:textId="77777777" w:rsidR="00483714" w:rsidRDefault="00363D33">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42EFD70" w14:textId="77777777" w:rsidR="00483714" w:rsidRDefault="00363D3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9BD76B2" w14:textId="77777777" w:rsidR="00483714" w:rsidRDefault="00483714">
      <w:pPr>
        <w:sectPr w:rsidR="00483714" w:rsidSect="00D931BF">
          <w:pgSz w:w="11906" w:h="16838"/>
          <w:pgMar w:top="1418" w:right="1418" w:bottom="1418" w:left="1418" w:header="567" w:footer="680" w:gutter="0"/>
          <w:cols w:space="708"/>
          <w:docGrid w:linePitch="360"/>
        </w:sectPr>
      </w:pPr>
    </w:p>
    <w:p w14:paraId="247F6FAB" w14:textId="77777777" w:rsidR="00363D33" w:rsidRPr="00A820C7" w:rsidRDefault="00363D3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7EBC744" w14:textId="77777777" w:rsidR="00363D33" w:rsidRDefault="00363D33" w:rsidP="00C25086">
      <w:pPr>
        <w:rPr>
          <w:rFonts w:ascii="Arial" w:hAnsi="Arial" w:cs="Arial"/>
          <w:sz w:val="18"/>
          <w:szCs w:val="18"/>
        </w:rPr>
      </w:pPr>
    </w:p>
    <w:p w14:paraId="3B4854DE" w14:textId="77777777" w:rsidR="00483714" w:rsidRDefault="00363D3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60ECA855" w14:textId="77777777" w:rsidR="00483714" w:rsidRDefault="00363D3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483714" w14:paraId="0B26FB53"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29CFE" w14:textId="77777777" w:rsidR="00483714" w:rsidRDefault="00363D3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DAD7D" w14:textId="77777777" w:rsidR="00483714" w:rsidRDefault="00363D3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57FEE" w14:textId="77777777" w:rsidR="00483714" w:rsidRDefault="00363D33">
            <w:pPr>
              <w:spacing w:before="135" w:after="135"/>
              <w:jc w:val="both"/>
              <w:textAlignment w:val="center"/>
            </w:pPr>
            <w:r>
              <w:rPr>
                <w:rFonts w:ascii="Arial" w:hAnsi="Arial" w:cs="Arial"/>
                <w:color w:val="000000"/>
                <w:position w:val="-2"/>
                <w:sz w:val="18"/>
                <w:szCs w:val="18"/>
              </w:rPr>
              <w:t>v primeru zaprtih sklopov (I.sklop): najnižja končna vrednost predračuna za sklop;</w:t>
            </w:r>
          </w:p>
          <w:p w14:paraId="4209C067" w14:textId="77777777" w:rsidR="00483714" w:rsidRDefault="00363D33">
            <w:pPr>
              <w:spacing w:before="135" w:after="135"/>
              <w:jc w:val="both"/>
              <w:textAlignment w:val="center"/>
            </w:pPr>
            <w:r>
              <w:rPr>
                <w:rFonts w:ascii="Arial" w:hAnsi="Arial" w:cs="Arial"/>
                <w:color w:val="000000"/>
                <w:position w:val="-2"/>
                <w:sz w:val="18"/>
                <w:szCs w:val="18"/>
              </w:rPr>
              <w:t>v primeru odprtih sklopov pa je merilo najnižja končna vrednost predračuna za posamezen podsklop. Pri čemer bo naročnik, kjer je ponujena tudi možnost odkupa, izbiro izvedel ročno, in sicer na način, da bo pri ponudbah, kjer bo ponudnik nudil odkup, dodal predznak minus (-). Opomba: Programska aplikacija vnosa negativnih števil ne omogoča.</w:t>
            </w:r>
          </w:p>
        </w:tc>
      </w:tr>
    </w:tbl>
    <w:p w14:paraId="718452B3" w14:textId="77777777" w:rsidR="00483714" w:rsidRDefault="00363D33">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7C659C07" w14:textId="77777777" w:rsidR="00363D33" w:rsidRPr="00C25086" w:rsidRDefault="00363D33" w:rsidP="00C25086"/>
    <w:p w14:paraId="611FB43F" w14:textId="77777777" w:rsidR="00483714" w:rsidRDefault="00483714">
      <w:pPr>
        <w:sectPr w:rsidR="00483714" w:rsidSect="00D931BF">
          <w:pgSz w:w="11906" w:h="16838"/>
          <w:pgMar w:top="1418" w:right="1418" w:bottom="1418" w:left="1418" w:header="567" w:footer="680" w:gutter="0"/>
          <w:cols w:space="708"/>
          <w:docGrid w:linePitch="360"/>
        </w:sectPr>
      </w:pPr>
    </w:p>
    <w:p w14:paraId="1852D0E5" w14:textId="77777777" w:rsidR="006975C6" w:rsidRPr="00563971" w:rsidRDefault="00363D3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C24AC45" w14:textId="77777777" w:rsidR="00483714" w:rsidRDefault="00363D3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5F1AD0E" w14:textId="77777777" w:rsidR="00483714" w:rsidRDefault="00363D3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483714" w14:paraId="32E16AD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388D1B3" w14:textId="77777777" w:rsidR="00483714" w:rsidRDefault="00363D33">
            <w:r>
              <w:rPr>
                <w:rFonts w:ascii="Arial" w:hAnsi="Arial" w:cs="Arial"/>
                <w:color w:val="FFFFFF"/>
                <w:position w:val="-2"/>
                <w:sz w:val="18"/>
                <w:szCs w:val="18"/>
              </w:rPr>
              <w:t>Razlogi za izključitev</w:t>
            </w:r>
          </w:p>
        </w:tc>
      </w:tr>
    </w:tbl>
    <w:p w14:paraId="0CCB7C8A"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7D3E4E4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5757ED7" w14:textId="77777777" w:rsidR="00483714" w:rsidRDefault="00363D3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FED99" w14:textId="77777777" w:rsidR="00483714" w:rsidRDefault="00363D3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79AEB36" w14:textId="77777777" w:rsidR="00483714" w:rsidRDefault="00363D3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83714" w14:paraId="61C115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E0DED" w14:textId="77777777" w:rsidR="00483714" w:rsidRDefault="00363D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91AFB" w14:textId="77777777" w:rsidR="00483714" w:rsidRDefault="00363D33">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640CFFE0" w14:textId="77777777" w:rsidR="00483714" w:rsidRDefault="00363D33">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483714" w14:paraId="6A4198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F193D"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80690" w14:textId="77777777" w:rsidR="00483714" w:rsidRDefault="00363D3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A008E24" w14:textId="77777777" w:rsidR="00483714" w:rsidRDefault="00363D33">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259CE07" w14:textId="77777777" w:rsidR="00483714" w:rsidRDefault="00363D3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83714" w14:paraId="00DC9B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52A71" w14:textId="77777777" w:rsidR="00483714" w:rsidRDefault="00363D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A298A"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0968499C" w14:textId="77777777" w:rsidR="00483714" w:rsidRDefault="00363D33">
            <w:pPr>
              <w:spacing w:before="135" w:after="135"/>
              <w:jc w:val="both"/>
              <w:textAlignment w:val="center"/>
            </w:pPr>
            <w:r>
              <w:rPr>
                <w:rFonts w:ascii="Arial" w:hAnsi="Arial" w:cs="Arial"/>
                <w:color w:val="000000"/>
                <w:position w:val="-2"/>
                <w:sz w:val="18"/>
                <w:szCs w:val="18"/>
              </w:rPr>
              <w:t>Velja enako kot za vodilnega partnerja.</w:t>
            </w:r>
          </w:p>
        </w:tc>
      </w:tr>
      <w:tr w:rsidR="00483714" w14:paraId="49BA2A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9CBFB" w14:textId="77777777" w:rsidR="00483714" w:rsidRDefault="00363D3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32113"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3E289987" w14:textId="77777777" w:rsidR="00483714" w:rsidRDefault="00363D33">
            <w:pPr>
              <w:spacing w:before="135" w:after="135"/>
              <w:jc w:val="both"/>
              <w:textAlignment w:val="center"/>
            </w:pPr>
            <w:r>
              <w:rPr>
                <w:rFonts w:ascii="Arial" w:hAnsi="Arial" w:cs="Arial"/>
                <w:color w:val="000000"/>
                <w:position w:val="-2"/>
                <w:sz w:val="18"/>
                <w:szCs w:val="18"/>
              </w:rPr>
              <w:t>Velja enako kot za ponudnika.</w:t>
            </w:r>
          </w:p>
          <w:p w14:paraId="3696940B" w14:textId="77777777" w:rsidR="00483714" w:rsidRDefault="00363D3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5FAC642"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7AA75C4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09494F7" w14:textId="77777777" w:rsidR="00483714" w:rsidRDefault="00363D3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238A0A" w14:textId="77777777" w:rsidR="00483714" w:rsidRDefault="00363D3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1739851" w14:textId="77777777" w:rsidR="00483714" w:rsidRDefault="00363D3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83714" w14:paraId="0AA1EB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CE000" w14:textId="77777777" w:rsidR="00483714" w:rsidRDefault="00363D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A1461"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 ali ESPD.</w:t>
            </w:r>
          </w:p>
          <w:p w14:paraId="2A6C7F71" w14:textId="77777777" w:rsidR="00483714" w:rsidRDefault="00363D3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F61EBDB" w14:textId="77777777" w:rsidR="00483714" w:rsidRDefault="00363D33">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483714" w14:paraId="6903B1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6E1F3"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A6CEF4" w14:textId="77777777" w:rsidR="00483714" w:rsidRDefault="00363D3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05E3427" w14:textId="77777777" w:rsidR="00483714" w:rsidRDefault="00363D3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83714" w14:paraId="219970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F2DA8" w14:textId="77777777" w:rsidR="00483714" w:rsidRDefault="00363D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76ABC"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04468CEF" w14:textId="77777777" w:rsidR="00483714" w:rsidRDefault="00363D33">
            <w:pPr>
              <w:spacing w:before="135" w:after="135"/>
              <w:jc w:val="both"/>
              <w:textAlignment w:val="center"/>
            </w:pPr>
            <w:r>
              <w:rPr>
                <w:rFonts w:ascii="Arial" w:hAnsi="Arial" w:cs="Arial"/>
                <w:color w:val="000000"/>
                <w:position w:val="-2"/>
                <w:sz w:val="18"/>
                <w:szCs w:val="18"/>
              </w:rPr>
              <w:t>Veljajo enake zahteve kot za vodilnega partnerja.</w:t>
            </w:r>
          </w:p>
        </w:tc>
      </w:tr>
      <w:tr w:rsidR="00483714" w14:paraId="48B1CD8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6EC05C" w14:textId="77777777" w:rsidR="00483714" w:rsidRDefault="00363D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D64943"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04C55FE4" w14:textId="77777777" w:rsidR="00483714" w:rsidRDefault="00363D3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2FC6B6C" w14:textId="77777777" w:rsidR="00483714" w:rsidRDefault="00363D3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827605A"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42FF3D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9A85D7F" w14:textId="77777777" w:rsidR="00483714" w:rsidRDefault="00363D33">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17B431" w14:textId="77777777" w:rsidR="00483714" w:rsidRDefault="00363D3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7689A96" w14:textId="77777777" w:rsidR="00483714" w:rsidRDefault="00363D3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83714" w14:paraId="7AE82D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F6B6C" w14:textId="77777777" w:rsidR="00483714" w:rsidRDefault="00363D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F8F52F"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 ali ESPD.</w:t>
            </w:r>
          </w:p>
          <w:p w14:paraId="0CE2FBF2" w14:textId="77777777" w:rsidR="00483714" w:rsidRDefault="00363D3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83714" w14:paraId="476054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F4F54"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0EAE" w14:textId="77777777" w:rsidR="00483714" w:rsidRDefault="00363D33">
            <w:pPr>
              <w:jc w:val="both"/>
              <w:textAlignment w:val="center"/>
            </w:pPr>
            <w:r>
              <w:rPr>
                <w:rFonts w:ascii="Arial" w:hAnsi="Arial" w:cs="Arial"/>
                <w:color w:val="000000"/>
                <w:position w:val="-2"/>
                <w:sz w:val="18"/>
                <w:szCs w:val="18"/>
              </w:rPr>
              <w:t> </w:t>
            </w:r>
          </w:p>
          <w:p w14:paraId="3256CF6D" w14:textId="77777777" w:rsidR="00483714" w:rsidRDefault="00363D33">
            <w:r>
              <w:rPr>
                <w:rFonts w:ascii="Arial" w:hAnsi="Arial" w:cs="Arial"/>
                <w:color w:val="000000"/>
                <w:position w:val="-2"/>
                <w:sz w:val="18"/>
                <w:szCs w:val="18"/>
              </w:rPr>
              <w:t xml:space="preserve"> /</w:t>
            </w:r>
          </w:p>
        </w:tc>
      </w:tr>
      <w:tr w:rsidR="00483714" w14:paraId="62C341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68C6A" w14:textId="77777777" w:rsidR="00483714" w:rsidRDefault="00363D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959727"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04D46214"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w:t>
            </w:r>
          </w:p>
        </w:tc>
      </w:tr>
      <w:tr w:rsidR="00483714" w14:paraId="3A2B16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4BA17" w14:textId="77777777" w:rsidR="00483714" w:rsidRDefault="00363D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40874"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11D52CF9" w14:textId="77777777" w:rsidR="00483714" w:rsidRDefault="00363D3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2079EB3"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4666D13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96009BA" w14:textId="77777777" w:rsidR="00483714" w:rsidRDefault="00363D3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1F01A" w14:textId="77777777" w:rsidR="00483714" w:rsidRDefault="00363D3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44CC85" w14:textId="77777777" w:rsidR="00483714" w:rsidRDefault="00363D3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83714" w14:paraId="484A6E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464EB" w14:textId="77777777" w:rsidR="00483714" w:rsidRDefault="00363D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091F2"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 ali ESPD.</w:t>
            </w:r>
          </w:p>
          <w:p w14:paraId="42FBAD15" w14:textId="77777777" w:rsidR="00483714" w:rsidRDefault="00363D3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4C2BD2FF" w14:textId="77777777" w:rsidR="00483714" w:rsidRDefault="00363D33">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483714" w14:paraId="1B5AE6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5E912"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4B5725" w14:textId="77777777" w:rsidR="00483714" w:rsidRDefault="00363D33">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483714" w14:paraId="2B7DA0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267EF" w14:textId="77777777" w:rsidR="00483714" w:rsidRDefault="00363D3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9E0B1"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2DDDA7DD"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w:t>
            </w:r>
          </w:p>
        </w:tc>
      </w:tr>
      <w:tr w:rsidR="00483714" w14:paraId="0F08D9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8F891" w14:textId="77777777" w:rsidR="00483714" w:rsidRDefault="00363D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49A9B"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5D9C1488" w14:textId="77777777" w:rsidR="00483714" w:rsidRDefault="00363D3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7CC98A5" w14:textId="77777777" w:rsidR="00483714" w:rsidRDefault="00363D3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1953146" w14:textId="77777777" w:rsidR="00483714" w:rsidRDefault="00483714"/>
    <w:tbl>
      <w:tblPr>
        <w:tblStyle w:val="NormalTablePHPDOCX"/>
        <w:tblW w:w="2500" w:type="pct"/>
        <w:tblInd w:w="108" w:type="dxa"/>
        <w:tblLook w:val="04A0" w:firstRow="1" w:lastRow="0" w:firstColumn="1" w:lastColumn="0" w:noHBand="0" w:noVBand="1"/>
      </w:tblPr>
      <w:tblGrid>
        <w:gridCol w:w="4504"/>
      </w:tblGrid>
      <w:tr w:rsidR="00483714" w14:paraId="3BD7BC3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33902492" w14:textId="77777777" w:rsidR="00483714" w:rsidRDefault="00363D33">
            <w:r>
              <w:rPr>
                <w:rFonts w:ascii="Arial" w:hAnsi="Arial" w:cs="Arial"/>
                <w:color w:val="FFFFFF"/>
                <w:position w:val="-2"/>
                <w:sz w:val="18"/>
                <w:szCs w:val="18"/>
              </w:rPr>
              <w:t>Poslovna in finančna sposobnost</w:t>
            </w:r>
          </w:p>
        </w:tc>
      </w:tr>
    </w:tbl>
    <w:p w14:paraId="5E5C9F9C"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41EF408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26419C3" w14:textId="77777777" w:rsidR="00483714" w:rsidRDefault="00363D3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D0B81" w14:textId="77777777" w:rsidR="00483714" w:rsidRDefault="00363D33">
            <w:pPr>
              <w:spacing w:before="135" w:after="135"/>
              <w:jc w:val="both"/>
              <w:textAlignment w:val="center"/>
            </w:pPr>
            <w:r>
              <w:rPr>
                <w:rFonts w:ascii="Arial" w:hAnsi="Arial" w:cs="Arial"/>
                <w:color w:val="000000"/>
                <w:position w:val="-2"/>
                <w:sz w:val="18"/>
                <w:szCs w:val="18"/>
              </w:rPr>
              <w:t>Ponudnik mora biti registriran kot prevoznik, zbiralec ali predelovalec odpadkov za klasifikacijsko skupino odpadkov za katero se prijavlja.</w:t>
            </w:r>
          </w:p>
        </w:tc>
      </w:tr>
      <w:tr w:rsidR="00483714" w14:paraId="2F4936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8AA3C1" w14:textId="77777777" w:rsidR="00483714" w:rsidRDefault="00363D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8E57F"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 in ESPD ter priloženo potrdilo o vpisu (kopijo) na Seznam prevoznikov, zbiralcev ali predelovalcev odpadkov, iz katerega je razviden datum veljavnosti potrdila, za vsako skupino odpadkov.</w:t>
            </w:r>
          </w:p>
        </w:tc>
      </w:tr>
      <w:tr w:rsidR="00483714" w14:paraId="517DD5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7D4C0"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399CC5" w14:textId="77777777" w:rsidR="00483714" w:rsidRDefault="00363D33">
            <w:pPr>
              <w:jc w:val="both"/>
              <w:textAlignment w:val="center"/>
            </w:pPr>
            <w:r>
              <w:rPr>
                <w:rFonts w:ascii="Arial" w:hAnsi="Arial" w:cs="Arial"/>
                <w:color w:val="000000"/>
                <w:position w:val="-2"/>
                <w:sz w:val="18"/>
                <w:szCs w:val="18"/>
              </w:rPr>
              <w:t> </w:t>
            </w:r>
          </w:p>
          <w:p w14:paraId="4C40154C" w14:textId="77777777" w:rsidR="00483714" w:rsidRDefault="00363D33">
            <w:r>
              <w:rPr>
                <w:rFonts w:ascii="Arial" w:hAnsi="Arial" w:cs="Arial"/>
                <w:color w:val="000000"/>
                <w:position w:val="-2"/>
                <w:sz w:val="18"/>
                <w:szCs w:val="18"/>
              </w:rPr>
              <w:t xml:space="preserve"> /</w:t>
            </w:r>
          </w:p>
        </w:tc>
      </w:tr>
      <w:tr w:rsidR="00483714" w14:paraId="7A7163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6FE319" w14:textId="77777777" w:rsidR="00483714" w:rsidRDefault="00363D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80F65"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7123834F" w14:textId="77777777" w:rsidR="00483714" w:rsidRDefault="00363D3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83714" w14:paraId="15D8FF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13B9F0" w14:textId="77777777" w:rsidR="00483714" w:rsidRDefault="00363D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D11E9A"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678FE1DE" w14:textId="77777777" w:rsidR="00483714" w:rsidRDefault="00363D3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0CCDE01"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040266D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E6DB68A" w14:textId="77777777" w:rsidR="00483714" w:rsidRDefault="00363D3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08E5F" w14:textId="77777777" w:rsidR="00483714" w:rsidRDefault="00363D3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A629BDF" w14:textId="77777777" w:rsidR="00483714" w:rsidRDefault="00363D33">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483714" w14:paraId="38921C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F5197" w14:textId="77777777" w:rsidR="00483714" w:rsidRDefault="00363D3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9FCC1"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w:t>
            </w:r>
          </w:p>
          <w:p w14:paraId="444224FF" w14:textId="77777777" w:rsidR="00483714" w:rsidRDefault="00363D3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83714" w14:paraId="3B1C34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BDB0E"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F7BB5" w14:textId="77777777" w:rsidR="00483714" w:rsidRDefault="00363D3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8F99D82" w14:textId="77777777" w:rsidR="00483714" w:rsidRDefault="00363D3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83714" w14:paraId="287DFB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4EC66" w14:textId="77777777" w:rsidR="00483714" w:rsidRDefault="00363D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DE890"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40FF982E" w14:textId="77777777" w:rsidR="00483714" w:rsidRDefault="00363D3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83714" w14:paraId="6995B0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8E83C" w14:textId="77777777" w:rsidR="00483714" w:rsidRDefault="00363D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61F142"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387131F1" w14:textId="77777777" w:rsidR="00483714" w:rsidRDefault="00363D3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2EA24446"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579EEF8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221F65E" w14:textId="77777777" w:rsidR="00483714" w:rsidRDefault="00363D3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52BD3" w14:textId="77777777" w:rsidR="00483714" w:rsidRDefault="00363D33">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483714" w14:paraId="3D9A24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8F361" w14:textId="77777777" w:rsidR="00483714" w:rsidRDefault="00363D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D8D14"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 in ESPD.</w:t>
            </w:r>
          </w:p>
        </w:tc>
      </w:tr>
      <w:tr w:rsidR="00483714" w14:paraId="4AE644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9C6F7"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A2CF65" w14:textId="77777777" w:rsidR="00483714" w:rsidRDefault="00363D33">
            <w:pPr>
              <w:jc w:val="both"/>
              <w:textAlignment w:val="center"/>
            </w:pPr>
            <w:r>
              <w:rPr>
                <w:rFonts w:ascii="Arial" w:hAnsi="Arial" w:cs="Arial"/>
                <w:color w:val="000000"/>
                <w:position w:val="-2"/>
                <w:sz w:val="18"/>
                <w:szCs w:val="18"/>
              </w:rPr>
              <w:t> </w:t>
            </w:r>
          </w:p>
          <w:p w14:paraId="45FB0B1E" w14:textId="77777777" w:rsidR="00483714" w:rsidRDefault="00363D33">
            <w:r>
              <w:rPr>
                <w:rFonts w:ascii="Arial" w:hAnsi="Arial" w:cs="Arial"/>
                <w:color w:val="000000"/>
                <w:position w:val="-2"/>
                <w:sz w:val="18"/>
                <w:szCs w:val="18"/>
              </w:rPr>
              <w:t xml:space="preserve"> /</w:t>
            </w:r>
          </w:p>
        </w:tc>
      </w:tr>
      <w:tr w:rsidR="00483714" w14:paraId="022191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EF3FCA" w14:textId="77777777" w:rsidR="00483714" w:rsidRDefault="00363D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6F26B6" w14:textId="77777777" w:rsidR="00483714" w:rsidRDefault="00363D33">
            <w:pPr>
              <w:spacing w:before="135" w:after="135"/>
              <w:jc w:val="both"/>
              <w:textAlignment w:val="center"/>
            </w:pPr>
            <w:r>
              <w:rPr>
                <w:rFonts w:ascii="Arial" w:hAnsi="Arial" w:cs="Arial"/>
                <w:color w:val="000000"/>
                <w:position w:val="-2"/>
                <w:sz w:val="18"/>
                <w:szCs w:val="18"/>
              </w:rPr>
              <w:t>KUMULATIVNO izpolnjevanje pogoja</w:t>
            </w:r>
          </w:p>
          <w:p w14:paraId="322CF78C" w14:textId="77777777" w:rsidR="00483714" w:rsidRDefault="00363D3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83714" w14:paraId="77CE19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9353E" w14:textId="77777777" w:rsidR="00483714" w:rsidRDefault="00363D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C6358" w14:textId="77777777" w:rsidR="00483714" w:rsidRDefault="00363D33">
            <w:pPr>
              <w:spacing w:before="135" w:after="135"/>
              <w:jc w:val="both"/>
              <w:textAlignment w:val="center"/>
            </w:pPr>
            <w:r>
              <w:rPr>
                <w:rFonts w:ascii="Arial" w:hAnsi="Arial" w:cs="Arial"/>
                <w:color w:val="000000"/>
                <w:position w:val="-2"/>
                <w:sz w:val="18"/>
                <w:szCs w:val="18"/>
              </w:rPr>
              <w:t>NI POTREBNO izpolnjevati pogoja</w:t>
            </w:r>
          </w:p>
          <w:p w14:paraId="2C4BECF4" w14:textId="77777777" w:rsidR="00483714" w:rsidRDefault="00363D33">
            <w:pPr>
              <w:jc w:val="both"/>
              <w:textAlignment w:val="center"/>
            </w:pPr>
            <w:r>
              <w:rPr>
                <w:rFonts w:ascii="Arial" w:hAnsi="Arial" w:cs="Arial"/>
                <w:color w:val="000000"/>
                <w:position w:val="-2"/>
                <w:sz w:val="18"/>
                <w:szCs w:val="18"/>
              </w:rPr>
              <w:t> </w:t>
            </w:r>
          </w:p>
        </w:tc>
      </w:tr>
    </w:tbl>
    <w:p w14:paraId="38A76560"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5A27766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8E8F1EA" w14:textId="77777777" w:rsidR="00483714" w:rsidRDefault="00363D33">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54FE8" w14:textId="77777777" w:rsidR="00483714" w:rsidRDefault="00363D33">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483714" w14:paraId="0FA047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7639B" w14:textId="77777777" w:rsidR="00483714" w:rsidRDefault="00363D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B4FEA2" w14:textId="77777777" w:rsidR="00483714" w:rsidRDefault="00363D33">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79997812" w14:textId="77777777" w:rsidR="00483714" w:rsidRDefault="00363D33">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483714" w14:paraId="43D25D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F5D1A2"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7F3D6" w14:textId="77777777" w:rsidR="00483714" w:rsidRDefault="00363D33">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483714" w14:paraId="0658C3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D45A4" w14:textId="77777777" w:rsidR="00483714" w:rsidRDefault="00363D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4591FA"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60FDDECA" w14:textId="77777777" w:rsidR="00483714" w:rsidRDefault="00363D33">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483714" w14:paraId="7C12390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4B109D" w14:textId="77777777" w:rsidR="00483714" w:rsidRDefault="00363D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9245C"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3784C8A5" w14:textId="77777777" w:rsidR="00483714" w:rsidRDefault="00363D33">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6221DE1D" w14:textId="77777777" w:rsidR="00483714" w:rsidRDefault="00483714"/>
    <w:tbl>
      <w:tblPr>
        <w:tblStyle w:val="NormalTablePHPDOCX"/>
        <w:tblW w:w="2500" w:type="pct"/>
        <w:tblInd w:w="108" w:type="dxa"/>
        <w:tblLook w:val="04A0" w:firstRow="1" w:lastRow="0" w:firstColumn="1" w:lastColumn="0" w:noHBand="0" w:noVBand="1"/>
      </w:tblPr>
      <w:tblGrid>
        <w:gridCol w:w="4504"/>
      </w:tblGrid>
      <w:tr w:rsidR="00483714" w14:paraId="2D0FEEE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852D706" w14:textId="77777777" w:rsidR="00483714" w:rsidRDefault="00363D33">
            <w:r>
              <w:rPr>
                <w:rFonts w:ascii="Arial" w:hAnsi="Arial" w:cs="Arial"/>
                <w:color w:val="FFFFFF"/>
                <w:position w:val="-2"/>
                <w:sz w:val="18"/>
                <w:szCs w:val="18"/>
              </w:rPr>
              <w:t>Tehnična sposobnost</w:t>
            </w:r>
          </w:p>
        </w:tc>
      </w:tr>
    </w:tbl>
    <w:p w14:paraId="574BDE37"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0304119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498D1D4" w14:textId="77777777" w:rsidR="00483714" w:rsidRDefault="00363D3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izvedbe javnega naročila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6706E" w14:textId="77777777" w:rsidR="00483714" w:rsidRDefault="00363D33">
            <w:pPr>
              <w:spacing w:before="135" w:after="135"/>
              <w:jc w:val="both"/>
              <w:textAlignment w:val="center"/>
            </w:pPr>
            <w:r>
              <w:rPr>
                <w:rFonts w:ascii="Arial" w:hAnsi="Arial" w:cs="Arial"/>
                <w:color w:val="000000"/>
                <w:position w:val="-2"/>
                <w:sz w:val="18"/>
                <w:szCs w:val="18"/>
              </w:rPr>
              <w:t>Da razpolaga z zadostnim, ustrezno usposobljenim kadrom, ustreznimi transportnimi sredstvi, prostori in opremo za zbiranje (začasno skladiščenje) in odvoz odpadkov, v skladu s tehničnimi standardi in drugimi zakonskimi predpisi.</w:t>
            </w:r>
          </w:p>
        </w:tc>
      </w:tr>
      <w:tr w:rsidR="00483714" w14:paraId="738DC7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2A6D7" w14:textId="77777777" w:rsidR="00483714" w:rsidRDefault="00363D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764AB"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 in ESPD.</w:t>
            </w:r>
          </w:p>
        </w:tc>
      </w:tr>
      <w:tr w:rsidR="00483714" w14:paraId="7C54A7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9134B"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5E49C" w14:textId="77777777" w:rsidR="00483714" w:rsidRDefault="00363D33">
            <w:pPr>
              <w:jc w:val="both"/>
              <w:textAlignment w:val="center"/>
            </w:pPr>
            <w:r>
              <w:rPr>
                <w:rFonts w:ascii="Arial" w:hAnsi="Arial" w:cs="Arial"/>
                <w:color w:val="000000"/>
                <w:position w:val="-2"/>
                <w:sz w:val="18"/>
                <w:szCs w:val="18"/>
              </w:rPr>
              <w:t> </w:t>
            </w:r>
          </w:p>
          <w:p w14:paraId="0BB00FA3" w14:textId="77777777" w:rsidR="00483714" w:rsidRDefault="00363D33">
            <w:r>
              <w:rPr>
                <w:rFonts w:ascii="Arial" w:hAnsi="Arial" w:cs="Arial"/>
                <w:color w:val="000000"/>
                <w:position w:val="-2"/>
                <w:sz w:val="18"/>
                <w:szCs w:val="18"/>
              </w:rPr>
              <w:t xml:space="preserve"> /</w:t>
            </w:r>
          </w:p>
        </w:tc>
      </w:tr>
      <w:tr w:rsidR="00483714" w14:paraId="580983E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3DD17" w14:textId="77777777" w:rsidR="00483714" w:rsidRDefault="00363D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58F33"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3E337B2F" w14:textId="77777777" w:rsidR="00483714" w:rsidRDefault="00363D3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83714" w14:paraId="32753B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5255C" w14:textId="77777777" w:rsidR="00483714" w:rsidRDefault="00363D3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6ED00"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29FEE3C8" w14:textId="77777777" w:rsidR="00483714" w:rsidRDefault="00363D3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674F71F" w14:textId="77777777" w:rsidR="00483714" w:rsidRDefault="00483714"/>
    <w:tbl>
      <w:tblPr>
        <w:tblStyle w:val="NormalTablePHPDOCX"/>
        <w:tblW w:w="9300" w:type="dxa"/>
        <w:tblInd w:w="108" w:type="dxa"/>
        <w:tblLook w:val="04A0" w:firstRow="1" w:lastRow="0" w:firstColumn="1" w:lastColumn="0" w:noHBand="0" w:noVBand="1"/>
      </w:tblPr>
      <w:tblGrid>
        <w:gridCol w:w="1860"/>
        <w:gridCol w:w="7440"/>
      </w:tblGrid>
      <w:tr w:rsidR="00483714" w14:paraId="7BE93F02"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0394124" w14:textId="77777777" w:rsidR="00483714" w:rsidRDefault="00363D3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4FCF7" w14:textId="77777777" w:rsidR="00483714" w:rsidRDefault="00363D33">
            <w:pPr>
              <w:spacing w:before="135" w:after="135"/>
              <w:jc w:val="both"/>
              <w:textAlignment w:val="center"/>
            </w:pPr>
            <w:r>
              <w:rPr>
                <w:rFonts w:ascii="Arial" w:hAnsi="Arial" w:cs="Arial"/>
                <w:color w:val="000000"/>
                <w:position w:val="-2"/>
                <w:sz w:val="18"/>
                <w:szCs w:val="18"/>
              </w:rPr>
              <w:t>Da je seznanjen z vsemi deli razpisne dokumentacije in da v celoti sprejema vse naročnikove zahteve in določila navedene v predmetni razpisni dokumentaciji.</w:t>
            </w:r>
          </w:p>
        </w:tc>
      </w:tr>
      <w:tr w:rsidR="00483714" w14:paraId="264028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23212B" w14:textId="77777777" w:rsidR="00483714" w:rsidRDefault="00363D3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BC48C2" w14:textId="77777777" w:rsidR="00483714" w:rsidRDefault="00363D33">
            <w:pPr>
              <w:spacing w:before="135" w:after="135"/>
              <w:jc w:val="both"/>
              <w:textAlignment w:val="center"/>
            </w:pPr>
            <w:r>
              <w:rPr>
                <w:rFonts w:ascii="Arial" w:hAnsi="Arial" w:cs="Arial"/>
                <w:color w:val="000000"/>
                <w:position w:val="-2"/>
                <w:sz w:val="18"/>
                <w:szCs w:val="18"/>
              </w:rPr>
              <w:t>Izpolnjen in podpisan Obrazec  KROVNA IZJAVA in ESPD</w:t>
            </w:r>
          </w:p>
        </w:tc>
      </w:tr>
      <w:tr w:rsidR="00483714" w14:paraId="3CAEBD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C3717" w14:textId="77777777" w:rsidR="00483714" w:rsidRDefault="00363D3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A16B8" w14:textId="77777777" w:rsidR="00483714" w:rsidRDefault="00363D33">
            <w:pPr>
              <w:jc w:val="both"/>
              <w:textAlignment w:val="center"/>
            </w:pPr>
            <w:r>
              <w:rPr>
                <w:rFonts w:ascii="Arial" w:hAnsi="Arial" w:cs="Arial"/>
                <w:color w:val="000000"/>
                <w:position w:val="-2"/>
                <w:sz w:val="18"/>
                <w:szCs w:val="18"/>
              </w:rPr>
              <w:t> </w:t>
            </w:r>
          </w:p>
          <w:p w14:paraId="13764E83" w14:textId="77777777" w:rsidR="00483714" w:rsidRDefault="00363D33">
            <w:r>
              <w:rPr>
                <w:rFonts w:ascii="Arial" w:hAnsi="Arial" w:cs="Arial"/>
                <w:color w:val="000000"/>
                <w:position w:val="-2"/>
                <w:sz w:val="18"/>
                <w:szCs w:val="18"/>
              </w:rPr>
              <w:t xml:space="preserve"> /</w:t>
            </w:r>
          </w:p>
        </w:tc>
      </w:tr>
      <w:tr w:rsidR="00483714" w14:paraId="7414F8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6FC64" w14:textId="77777777" w:rsidR="00483714" w:rsidRDefault="00363D3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D3CC8"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02117DD5" w14:textId="77777777" w:rsidR="00483714" w:rsidRDefault="00363D3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83714" w14:paraId="21A9FDC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826943" w14:textId="77777777" w:rsidR="00483714" w:rsidRDefault="00363D3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D0AAE" w14:textId="77777777" w:rsidR="00483714" w:rsidRDefault="00363D33">
            <w:pPr>
              <w:spacing w:before="135" w:after="135"/>
              <w:jc w:val="both"/>
              <w:textAlignment w:val="center"/>
            </w:pPr>
            <w:r>
              <w:rPr>
                <w:rFonts w:ascii="Arial" w:hAnsi="Arial" w:cs="Arial"/>
                <w:color w:val="000000"/>
                <w:position w:val="-2"/>
                <w:sz w:val="18"/>
                <w:szCs w:val="18"/>
              </w:rPr>
              <w:t>MORAJO izpolnjevati pogoj</w:t>
            </w:r>
          </w:p>
          <w:p w14:paraId="185F78CD" w14:textId="77777777" w:rsidR="00483714" w:rsidRDefault="00363D3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17A9D8F" w14:textId="77777777" w:rsidR="00483714" w:rsidRDefault="00483714">
      <w:pPr>
        <w:sectPr w:rsidR="00483714" w:rsidSect="00D931BF">
          <w:pgSz w:w="11906" w:h="16838"/>
          <w:pgMar w:top="1418" w:right="1418" w:bottom="1418" w:left="1418" w:header="567" w:footer="680" w:gutter="0"/>
          <w:cols w:space="708"/>
          <w:docGrid w:linePitch="360"/>
        </w:sectPr>
      </w:pPr>
    </w:p>
    <w:p w14:paraId="27FB22A2" w14:textId="77777777" w:rsidR="00363D33" w:rsidRPr="00141928" w:rsidRDefault="00363D3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483714" w14:paraId="241350D4" w14:textId="77777777">
        <w:tc>
          <w:tcPr>
            <w:tcW w:w="0" w:type="auto"/>
            <w:shd w:val="clear" w:color="auto" w:fill="000000"/>
            <w:tcMar>
              <w:top w:w="150" w:type="dxa"/>
              <w:bottom w:w="150" w:type="dxa"/>
            </w:tcMar>
            <w:vAlign w:val="center"/>
          </w:tcPr>
          <w:p w14:paraId="686C76B8" w14:textId="77777777" w:rsidR="00483714" w:rsidRDefault="00363D33">
            <w:pPr>
              <w:jc w:val="center"/>
            </w:pPr>
            <w:r>
              <w:rPr>
                <w:rFonts w:ascii="Arial" w:hAnsi="Arial" w:cs="Arial"/>
                <w:b/>
                <w:bCs/>
                <w:color w:val="FFFFFF"/>
                <w:position w:val="-2"/>
                <w:sz w:val="18"/>
                <w:szCs w:val="18"/>
                <w:shd w:val="clear" w:color="auto" w:fill="000000"/>
              </w:rPr>
              <w:t>Zavarovanje za dobro izvedbo</w:t>
            </w:r>
          </w:p>
        </w:tc>
      </w:tr>
    </w:tbl>
    <w:p w14:paraId="1410A2A5" w14:textId="77777777" w:rsidR="00483714" w:rsidRDefault="00363D33">
      <w:pPr>
        <w:spacing w:before="225" w:after="225" w:line="240" w:lineRule="auto"/>
        <w:jc w:val="both"/>
      </w:pPr>
      <w:r>
        <w:rPr>
          <w:rFonts w:ascii="Arial" w:hAnsi="Arial" w:cs="Arial"/>
          <w:color w:val="000000"/>
          <w:sz w:val="18"/>
          <w:szCs w:val="18"/>
        </w:rPr>
        <w:t>Instrument zavarovanja: menica</w:t>
      </w:r>
    </w:p>
    <w:p w14:paraId="5D3C4E4F" w14:textId="77777777" w:rsidR="00483714" w:rsidRDefault="00363D33">
      <w:pPr>
        <w:spacing w:before="225" w:after="225" w:line="240" w:lineRule="auto"/>
        <w:jc w:val="both"/>
      </w:pPr>
      <w:r>
        <w:rPr>
          <w:rFonts w:ascii="Arial" w:hAnsi="Arial" w:cs="Arial"/>
          <w:color w:val="000000"/>
          <w:sz w:val="18"/>
          <w:szCs w:val="18"/>
        </w:rPr>
        <w:t>Višina zavarovanja: 10 % pogodbene vrednosti z DDV</w:t>
      </w:r>
    </w:p>
    <w:p w14:paraId="6D9519A4" w14:textId="77777777" w:rsidR="00483714" w:rsidRDefault="00363D33">
      <w:pPr>
        <w:spacing w:before="225" w:after="225" w:line="240" w:lineRule="auto"/>
        <w:jc w:val="both"/>
      </w:pPr>
      <w:r>
        <w:rPr>
          <w:rFonts w:ascii="Arial" w:hAnsi="Arial" w:cs="Arial"/>
          <w:color w:val="000000"/>
          <w:sz w:val="18"/>
          <w:szCs w:val="18"/>
        </w:rPr>
        <w:t>Čas veljavnosti: do izteka veljavnosti predmetne pogodbe</w:t>
      </w:r>
    </w:p>
    <w:p w14:paraId="0C05ACD4" w14:textId="77777777" w:rsidR="00483714" w:rsidRDefault="00363D33">
      <w:pPr>
        <w:spacing w:before="225" w:after="225" w:line="240" w:lineRule="auto"/>
        <w:jc w:val="both"/>
      </w:pPr>
      <w:r>
        <w:rPr>
          <w:rFonts w:ascii="Arial" w:hAnsi="Arial" w:cs="Arial"/>
          <w:color w:val="000000"/>
          <w:sz w:val="18"/>
          <w:szCs w:val="18"/>
        </w:rPr>
        <w:t>Zahtevanje dokazila: ni zahtevano dokazilo</w:t>
      </w:r>
    </w:p>
    <w:p w14:paraId="50C40B6B" w14:textId="77777777" w:rsidR="00483714" w:rsidRDefault="00363D33">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0BF6EFE0" w14:textId="77777777" w:rsidR="00483714" w:rsidRDefault="00483714">
      <w:pPr>
        <w:sectPr w:rsidR="00483714" w:rsidSect="00D931BF">
          <w:pgSz w:w="11906" w:h="16838"/>
          <w:pgMar w:top="1418" w:right="1418" w:bottom="1418" w:left="1418" w:header="567" w:footer="680" w:gutter="0"/>
          <w:cols w:space="708"/>
          <w:docGrid w:linePitch="360"/>
        </w:sectPr>
      </w:pPr>
    </w:p>
    <w:p w14:paraId="1B5D1C59" w14:textId="77777777" w:rsidR="00363D33" w:rsidRPr="00A207D9" w:rsidRDefault="00363D3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E15501B" w14:textId="77777777" w:rsidR="00363D33" w:rsidRDefault="00363D33"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483714" w14:paraId="4031CF0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2AF0A7A" w14:textId="77777777" w:rsidR="00483714" w:rsidRDefault="00363D33">
            <w:r>
              <w:rPr>
                <w:rFonts w:ascii="Arial" w:hAnsi="Arial" w:cs="Arial"/>
                <w:b/>
                <w:bCs/>
                <w:color w:val="000000"/>
                <w:position w:val="-2"/>
                <w:sz w:val="18"/>
                <w:szCs w:val="18"/>
                <w:shd w:val="clear" w:color="auto" w:fill="FFFFFF"/>
              </w:rPr>
              <w:t>Splošne specifikacije</w:t>
            </w:r>
          </w:p>
        </w:tc>
      </w:tr>
    </w:tbl>
    <w:p w14:paraId="51DFF7D0" w14:textId="77777777" w:rsidR="00483714" w:rsidRDefault="00363D33">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483714" w14:paraId="22EEDD9F" w14:textId="77777777">
        <w:tc>
          <w:tcPr>
            <w:tcW w:w="0" w:type="auto"/>
            <w:tcMar>
              <w:top w:w="0" w:type="auto"/>
              <w:bottom w:w="0" w:type="auto"/>
            </w:tcMar>
          </w:tcPr>
          <w:p w14:paraId="1832D037" w14:textId="77777777" w:rsidR="00483714" w:rsidRDefault="00363D33">
            <w:pPr>
              <w:numPr>
                <w:ilvl w:val="0"/>
                <w:numId w:val="17"/>
              </w:numPr>
              <w:rPr>
                <w:rFonts w:ascii="Arial" w:hAnsi="Arial" w:cs="Arial"/>
                <w:color w:val="000000"/>
                <w:sz w:val="18"/>
                <w:szCs w:val="18"/>
              </w:rPr>
            </w:pPr>
            <w:r>
              <w:rPr>
                <w:rFonts w:ascii="Arial" w:hAnsi="Arial" w:cs="Arial"/>
                <w:color w:val="000000"/>
                <w:sz w:val="18"/>
                <w:szCs w:val="18"/>
              </w:rPr>
              <w:t>Ponudnik mora biti vpisan v seznam prevoznikov, zbiralcev ali predelovalcev odpadkov pri Agenciji RS za okolje (v nadaljevanju: MOP) za skupino odpadkov za katero se prijavlja, kar bo izkazal s kopijo potrdila. Ponudnik mora zagotavljati skladnost postopkov ravnanja z odpadki z veljavno zakonodajo na tem področju v Republiki Sloveniji. V primeru prenehanja izpolnjevanja pogojev iz 30. in 46. člena Uredbe o odpadkih (Ur. l. RS, št. 77/22 , 113/23 in 13/25), vsaj 1 mesec pred iztekom pooblastila za prevoz, zbiranje, odstranjevanje določenih vrst odpadkov, pisno obvestiti naročnika.</w:t>
            </w:r>
          </w:p>
          <w:p w14:paraId="706A85CD" w14:textId="77777777" w:rsidR="00483714" w:rsidRDefault="00363D33">
            <w:pPr>
              <w:numPr>
                <w:ilvl w:val="0"/>
                <w:numId w:val="17"/>
              </w:numPr>
              <w:rPr>
                <w:rFonts w:ascii="Arial" w:hAnsi="Arial" w:cs="Arial"/>
                <w:color w:val="000000"/>
                <w:sz w:val="18"/>
                <w:szCs w:val="18"/>
              </w:rPr>
            </w:pPr>
            <w:r>
              <w:rPr>
                <w:rFonts w:ascii="Arial" w:hAnsi="Arial" w:cs="Arial"/>
                <w:color w:val="000000"/>
                <w:sz w:val="18"/>
                <w:szCs w:val="18"/>
              </w:rPr>
              <w:t> Cene morajo biti izražene v evrih. Cena na enoto mere mora zajemati vse stroške prevzema, odvoza in obdelave odpadkov v skladu z veljavno zakonodajo, upoštevane popuste in davek na dodano vrednost. Izbrani ponudnik ne bo mogel uveljavljati naknadnih podražitev iz naslova nepopolne ali neustrezne razpisne dokumentacije, za tiste dele javnega naročila, ki v razpisni dokumentaciji ne bi bili ustrezno opredeljeni, pa bi jih glede na predmet javnega naročila in na ostalo dokumentacijo ponudnik lahko predvidel in naročnika na to pravočasno opozoril.</w:t>
            </w:r>
          </w:p>
          <w:p w14:paraId="419BEFAD" w14:textId="77777777" w:rsidR="00483714" w:rsidRDefault="00363D33">
            <w:pPr>
              <w:numPr>
                <w:ilvl w:val="0"/>
                <w:numId w:val="17"/>
              </w:numPr>
              <w:rPr>
                <w:rFonts w:ascii="Arial" w:hAnsi="Arial" w:cs="Arial"/>
                <w:color w:val="000000"/>
                <w:sz w:val="18"/>
                <w:szCs w:val="18"/>
              </w:rPr>
            </w:pPr>
            <w:r>
              <w:rPr>
                <w:rFonts w:ascii="Arial" w:hAnsi="Arial" w:cs="Arial"/>
                <w:color w:val="000000"/>
                <w:sz w:val="18"/>
                <w:szCs w:val="18"/>
              </w:rPr>
              <w:t> Naročnik je pri:  III. sklopu, podsklopu 1., 2., 3. in 4.; IV. sklopu, podsklopu 3. ter  V. sklopu, podsklopu 2. predvidel možnost odkupa odpadka. V primeru, da ponudnik nudi odkup odpadka, mora obvezno v vrstice, kjer je potreben vnos cene za prevzem odpadka, vpisati ceno 0,0001 EUR ali obratno, v kolikor ne nudi odkupa, temveč prevzem. Nujno!!!! V primeru, da je celica za vnos cene prazna jo program avtomatično označi kot nedopustno.</w:t>
            </w:r>
          </w:p>
          <w:p w14:paraId="16469066" w14:textId="77777777" w:rsidR="00483714" w:rsidRDefault="00363D33">
            <w:pPr>
              <w:numPr>
                <w:ilvl w:val="0"/>
                <w:numId w:val="17"/>
              </w:numPr>
              <w:rPr>
                <w:rFonts w:ascii="Arial" w:hAnsi="Arial" w:cs="Arial"/>
                <w:color w:val="000000"/>
                <w:sz w:val="18"/>
                <w:szCs w:val="18"/>
              </w:rPr>
            </w:pPr>
            <w:r>
              <w:rPr>
                <w:rFonts w:ascii="Arial" w:hAnsi="Arial" w:cs="Arial"/>
                <w:color w:val="000000"/>
                <w:sz w:val="18"/>
                <w:szCs w:val="18"/>
              </w:rPr>
              <w:t> Zahtevani vzorci so za naročnika brezplačni (velja samo za sklop II.4/2 in sklop VI.).</w:t>
            </w:r>
          </w:p>
          <w:p w14:paraId="2C1E56A6" w14:textId="77777777" w:rsidR="00483714" w:rsidRDefault="00363D33">
            <w:pPr>
              <w:numPr>
                <w:ilvl w:val="0"/>
                <w:numId w:val="17"/>
              </w:numPr>
              <w:rPr>
                <w:rFonts w:ascii="Arial" w:hAnsi="Arial" w:cs="Arial"/>
                <w:color w:val="000000"/>
                <w:sz w:val="18"/>
                <w:szCs w:val="18"/>
              </w:rPr>
            </w:pPr>
            <w:r>
              <w:rPr>
                <w:rFonts w:ascii="Arial" w:hAnsi="Arial" w:cs="Arial"/>
                <w:color w:val="000000"/>
                <w:sz w:val="18"/>
                <w:szCs w:val="18"/>
              </w:rPr>
              <w:t> Vzorčenje blaga - velja za sklop II.4/2 in sklop VI.: ZABOJNIKI IN OSTALI PRIPOMOČKI ZA ZBIRANJE ODPADKOV IZ ZDRAVSTVA, RAZNI.</w:t>
            </w:r>
          </w:p>
        </w:tc>
      </w:tr>
    </w:tbl>
    <w:p w14:paraId="40B8E2E5" w14:textId="77777777" w:rsidR="00483714" w:rsidRDefault="00363D33">
      <w:pPr>
        <w:spacing w:before="225" w:after="225" w:line="240" w:lineRule="auto"/>
        <w:ind w:left="720"/>
      </w:pPr>
      <w:r>
        <w:rPr>
          <w:rFonts w:ascii="Arial" w:hAnsi="Arial" w:cs="Arial"/>
          <w:color w:val="000000"/>
          <w:sz w:val="18"/>
          <w:szCs w:val="18"/>
        </w:rPr>
        <w:t>Naročnik si pridržuje pravico, da testira ponujeno blago, ki ga ne pozna. V kolikor pri tem ugotovi, da blago ne ustreza naročnikovim strokovnim zahtevam oz. potrebam, si pridržuje pravico, da blago izloči iz nadaljnje obravnave. V primeru, da bo naročnik od ponudnika zahteval predložitev vzorcev za preizkušnjo bo moral ponudnik le te dostaviti v roku 6 delovnih dni. Število vzorcev, ki jih bo naročnik zahteval, v primeru. da blaga ne pozna, je navedeno v Predračunu-seznamu razpisanega blaga, v stolpcu Št. vzorcev.</w:t>
      </w:r>
    </w:p>
    <w:tbl>
      <w:tblPr>
        <w:tblStyle w:val="NormalTablePHPDOCX"/>
        <w:tblW w:w="2500" w:type="pct"/>
        <w:tblInd w:w="108" w:type="dxa"/>
        <w:tblLook w:val="04A0" w:firstRow="1" w:lastRow="0" w:firstColumn="1" w:lastColumn="0" w:noHBand="0" w:noVBand="1"/>
      </w:tblPr>
      <w:tblGrid>
        <w:gridCol w:w="4529"/>
      </w:tblGrid>
      <w:tr w:rsidR="00483714" w14:paraId="69AD148B"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FE545A2" w14:textId="77777777" w:rsidR="00483714" w:rsidRDefault="00363D33">
            <w:r>
              <w:rPr>
                <w:rFonts w:ascii="Arial" w:hAnsi="Arial" w:cs="Arial"/>
                <w:b/>
                <w:bCs/>
                <w:color w:val="000000"/>
                <w:position w:val="-2"/>
                <w:sz w:val="18"/>
                <w:szCs w:val="18"/>
                <w:shd w:val="clear" w:color="auto" w:fill="FFFFFF"/>
              </w:rPr>
              <w:t>Opis predmeta/postavke 1: PREVZEM IN ODVOZ ODPADKOV IN NAKUP KONTEJNERJEV ZA ODPADKE</w:t>
            </w:r>
          </w:p>
        </w:tc>
      </w:tr>
    </w:tbl>
    <w:p w14:paraId="2FF9F748" w14:textId="77777777" w:rsidR="00483714" w:rsidRDefault="00363D33" w:rsidP="00B34A87">
      <w:pPr>
        <w:spacing w:before="225" w:after="225" w:line="240" w:lineRule="auto"/>
      </w:pPr>
      <w:r>
        <w:rPr>
          <w:rFonts w:ascii="Arial" w:hAnsi="Arial" w:cs="Arial"/>
          <w:color w:val="000000"/>
          <w:sz w:val="18"/>
          <w:szCs w:val="18"/>
        </w:rPr>
        <w:t>Zahteve za posamezne sklope ali podsklope/zap.št.:</w:t>
      </w:r>
    </w:p>
    <w:p w14:paraId="23905661" w14:textId="77777777" w:rsidR="00483714" w:rsidRDefault="00363D33" w:rsidP="00B34A87">
      <w:pPr>
        <w:spacing w:before="225" w:after="225" w:line="240" w:lineRule="auto"/>
      </w:pPr>
      <w:r>
        <w:rPr>
          <w:rFonts w:ascii="Arial" w:hAnsi="Arial" w:cs="Arial"/>
          <w:b/>
          <w:bCs/>
          <w:color w:val="000000"/>
          <w:sz w:val="18"/>
          <w:szCs w:val="18"/>
          <w:u w:val="single"/>
        </w:rPr>
        <w:t>Strokovne zahteve za sklop III.4 Odpadki - arhivski papir št. 20 01 01</w:t>
      </w:r>
    </w:p>
    <w:p w14:paraId="734E9D2E" w14:textId="77777777" w:rsidR="00483714" w:rsidRDefault="00363D33" w:rsidP="00B34A87">
      <w:pPr>
        <w:spacing w:before="225" w:after="225" w:line="240" w:lineRule="auto"/>
      </w:pPr>
      <w:r>
        <w:rPr>
          <w:rFonts w:ascii="Arial" w:hAnsi="Arial" w:cs="Arial"/>
          <w:color w:val="000000"/>
          <w:sz w:val="18"/>
          <w:szCs w:val="18"/>
        </w:rPr>
        <w:t>Izbrani ponudnik bo moral zagotoviti:</w:t>
      </w:r>
    </w:p>
    <w:p w14:paraId="29F0D4AA" w14:textId="77777777" w:rsidR="00483714" w:rsidRDefault="00363D33" w:rsidP="00B34A87">
      <w:pPr>
        <w:spacing w:before="225" w:after="225" w:line="240" w:lineRule="auto"/>
      </w:pPr>
      <w:r>
        <w:rPr>
          <w:rFonts w:ascii="Arial" w:hAnsi="Arial" w:cs="Arial"/>
          <w:color w:val="000000"/>
          <w:sz w:val="18"/>
          <w:szCs w:val="18"/>
        </w:rPr>
        <w:t>- varno uničenje odpadkov, kar bo izkazal s pisno izjavo za vsak prevzem posebej;</w:t>
      </w:r>
      <w:r>
        <w:rPr>
          <w:rFonts w:ascii="Arial" w:hAnsi="Arial" w:cs="Arial"/>
          <w:color w:val="000000"/>
          <w:sz w:val="18"/>
          <w:szCs w:val="18"/>
        </w:rPr>
        <w:br/>
        <w:t>- kontejner, ki bo pokrit in zaklenjen,</w:t>
      </w:r>
      <w:r>
        <w:rPr>
          <w:rFonts w:ascii="Arial" w:hAnsi="Arial" w:cs="Arial"/>
          <w:color w:val="000000"/>
          <w:sz w:val="18"/>
          <w:szCs w:val="18"/>
        </w:rPr>
        <w:br/>
        <w:t>- odvoz odpadka isti dan kot bo prejel naročilo za prevzem s strani naročnika.</w:t>
      </w:r>
    </w:p>
    <w:p w14:paraId="171B476A" w14:textId="77777777" w:rsidR="00483714" w:rsidRDefault="00363D33" w:rsidP="00B34A87">
      <w:pPr>
        <w:spacing w:before="225" w:after="225" w:line="240" w:lineRule="auto"/>
      </w:pPr>
      <w:r>
        <w:rPr>
          <w:rFonts w:ascii="Arial" w:hAnsi="Arial" w:cs="Arial"/>
          <w:b/>
          <w:bCs/>
          <w:color w:val="000000"/>
          <w:sz w:val="18"/>
          <w:szCs w:val="18"/>
          <w:u w:val="single"/>
        </w:rPr>
        <w:t>Strokovne zahteve za sklop II.4/2 in VI:</w:t>
      </w:r>
    </w:p>
    <w:p w14:paraId="0C8F7631" w14:textId="77777777" w:rsidR="00483714" w:rsidRDefault="00363D33" w:rsidP="00B34A87">
      <w:pPr>
        <w:spacing w:before="225" w:after="225" w:line="240" w:lineRule="auto"/>
      </w:pPr>
      <w:r>
        <w:rPr>
          <w:rFonts w:ascii="Arial" w:hAnsi="Arial" w:cs="Arial"/>
          <w:color w:val="000000"/>
          <w:sz w:val="18"/>
          <w:szCs w:val="18"/>
        </w:rPr>
        <w:t>Naročanje, dostava in prevzem blaga: Naročnik bo blago naročal sukcesivno, in sicer s pisno naročilnico (e-mailu). Dobavni rok: max. 5 dni. Dobavni rok se lahko podaljša samo v primeru pisnega dogovora med pogodbenima strankama. Dostava: ddp v centralno skladišče Splošna bolnišnica Novo mesto – klet pod Urgentnim centrom.</w:t>
      </w:r>
    </w:p>
    <w:tbl>
      <w:tblPr>
        <w:tblStyle w:val="NormalTablePHPDOCX"/>
        <w:tblW w:w="5000" w:type="pct"/>
        <w:tblInd w:w="108" w:type="dxa"/>
        <w:tblLook w:val="04A0" w:firstRow="1" w:lastRow="0" w:firstColumn="1" w:lastColumn="0" w:noHBand="0" w:noVBand="1"/>
      </w:tblPr>
      <w:tblGrid>
        <w:gridCol w:w="9070"/>
      </w:tblGrid>
      <w:tr w:rsidR="00483714" w14:paraId="22B5F5DC"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209"/>
            </w:tblGrid>
            <w:tr w:rsidR="00483714" w14:paraId="3CDCCDCB" w14:textId="77777777">
              <w:tc>
                <w:tcPr>
                  <w:tcW w:w="0" w:type="auto"/>
                  <w:tcMar>
                    <w:top w:w="0" w:type="auto"/>
                    <w:bottom w:w="0" w:type="auto"/>
                  </w:tcMar>
                </w:tcPr>
                <w:p w14:paraId="76B5F09E" w14:textId="77777777" w:rsidR="00483714" w:rsidRDefault="00363D33" w:rsidP="00B34A87">
                  <w:pPr>
                    <w:numPr>
                      <w:ilvl w:val="0"/>
                      <w:numId w:val="18"/>
                    </w:numPr>
                    <w:rPr>
                      <w:rFonts w:ascii="Arial" w:hAnsi="Arial" w:cs="Arial"/>
                      <w:color w:val="000000"/>
                      <w:sz w:val="18"/>
                      <w:szCs w:val="18"/>
                    </w:rPr>
                  </w:pPr>
                  <w:r>
                    <w:rPr>
                      <w:rFonts w:ascii="Arial" w:hAnsi="Arial" w:cs="Arial"/>
                      <w:color w:val="000000"/>
                      <w:position w:val="-2"/>
                      <w:sz w:val="18"/>
                      <w:szCs w:val="18"/>
                      <w:u w:val="single"/>
                    </w:rPr>
                    <w:t>II. sklop, 4.podsklop, zap.št. 2 in VI. Sklop, 1/1, 2 in</w:t>
                  </w:r>
                  <w:r>
                    <w:rPr>
                      <w:rFonts w:ascii="Arial" w:hAnsi="Arial" w:cs="Arial"/>
                      <w:color w:val="000000"/>
                      <w:position w:val="-2"/>
                      <w:sz w:val="18"/>
                      <w:szCs w:val="18"/>
                    </w:rPr>
                    <w:t xml:space="preserve"> </w:t>
                  </w:r>
                  <w:r>
                    <w:rPr>
                      <w:rFonts w:ascii="Arial" w:hAnsi="Arial" w:cs="Arial"/>
                      <w:color w:val="000000"/>
                      <w:position w:val="-2"/>
                      <w:sz w:val="18"/>
                      <w:szCs w:val="18"/>
                      <w:u w:val="single"/>
                    </w:rPr>
                    <w:t>3:</w:t>
                  </w:r>
                </w:p>
              </w:tc>
            </w:tr>
          </w:tbl>
          <w:p w14:paraId="7DCFA9E7" w14:textId="77777777" w:rsidR="00483714" w:rsidRDefault="00483714" w:rsidP="00B34A87"/>
        </w:tc>
      </w:tr>
    </w:tbl>
    <w:p w14:paraId="39A5C4FA" w14:textId="77777777" w:rsidR="00483714" w:rsidRDefault="00363D33" w:rsidP="00B34A87">
      <w:pPr>
        <w:spacing w:before="225" w:after="225" w:line="240" w:lineRule="auto"/>
      </w:pPr>
      <w:r>
        <w:rPr>
          <w:rFonts w:ascii="Arial" w:hAnsi="Arial" w:cs="Arial"/>
          <w:color w:val="000000"/>
          <w:sz w:val="18"/>
          <w:szCs w:val="18"/>
        </w:rPr>
        <w:t>Zabojniki morajo omogočati hermetično zapiranje in jih po zaprtju ni več možno odpreti.</w:t>
      </w:r>
      <w:r>
        <w:rPr>
          <w:rFonts w:ascii="Arial" w:hAnsi="Arial" w:cs="Arial"/>
          <w:color w:val="000000"/>
          <w:sz w:val="18"/>
          <w:szCs w:val="18"/>
        </w:rPr>
        <w:br/>
        <w:t>Zabojniki morajo biti za enkratno uporabo ter primerni za sežig.</w:t>
      </w:r>
      <w:r>
        <w:rPr>
          <w:rFonts w:ascii="Arial" w:hAnsi="Arial" w:cs="Arial"/>
          <w:color w:val="000000"/>
          <w:sz w:val="18"/>
          <w:szCs w:val="18"/>
        </w:rPr>
        <w:br/>
        <w:t>Omogočati morajo varen in enostaven transport.</w:t>
      </w:r>
      <w:r>
        <w:rPr>
          <w:rFonts w:ascii="Arial" w:hAnsi="Arial" w:cs="Arial"/>
          <w:color w:val="000000"/>
          <w:sz w:val="18"/>
          <w:szCs w:val="18"/>
        </w:rPr>
        <w:br/>
      </w:r>
      <w:r>
        <w:rPr>
          <w:rFonts w:ascii="Arial" w:hAnsi="Arial" w:cs="Arial"/>
          <w:color w:val="000000"/>
          <w:sz w:val="18"/>
          <w:szCs w:val="18"/>
        </w:rPr>
        <w:lastRenderedPageBreak/>
        <w:t>Biti morajo predhodno označeni z vrsto odpadka.</w:t>
      </w:r>
      <w:r>
        <w:rPr>
          <w:rFonts w:ascii="Arial" w:hAnsi="Arial" w:cs="Arial"/>
          <w:color w:val="000000"/>
          <w:sz w:val="18"/>
          <w:szCs w:val="18"/>
        </w:rPr>
        <w:br/>
        <w:t>Omogočati morajo enostavno označevanje mesta nastanka odpadka in beleženje datuma nastanka.</w:t>
      </w:r>
      <w:r>
        <w:rPr>
          <w:rFonts w:ascii="Arial" w:hAnsi="Arial" w:cs="Arial"/>
          <w:color w:val="000000"/>
          <w:sz w:val="18"/>
          <w:szCs w:val="18"/>
        </w:rPr>
        <w:br/>
        <w:t>Zabojnik mora biti opremljen tudi z nalepko ali tiskom, kot je razvidno iz Prilog 1 in 2 razpisne dokumentacije. Velikost tiska ali nalepke mora biti prilagojena velikosti zabojnika. Nalepka ali tisk na zabojniku mora omogočati pisanje z alkoholnim flomastrom (napisano se pri rokovanju zabojnikom ne sme brisati oz. razmazati).</w:t>
      </w:r>
    </w:p>
    <w:p w14:paraId="27826C4F" w14:textId="77777777" w:rsidR="00483714" w:rsidRDefault="00363D33">
      <w:pPr>
        <w:spacing w:before="225" w:after="225" w:line="240" w:lineRule="auto"/>
        <w:jc w:val="both"/>
      </w:pPr>
      <w:r>
        <w:rPr>
          <w:rFonts w:ascii="Arial" w:hAnsi="Arial" w:cs="Arial"/>
          <w:color w:val="000000"/>
          <w:sz w:val="18"/>
          <w:szCs w:val="18"/>
        </w:rPr>
        <w:t>Ponujeni zabojniki morajo zanesljivo preprečevati ogrožanje okolja in zdravja ljudi - pri običajnem ravnanju z njimi.</w:t>
      </w:r>
      <w:r>
        <w:rPr>
          <w:rFonts w:ascii="Arial" w:hAnsi="Arial" w:cs="Arial"/>
          <w:color w:val="000000"/>
          <w:sz w:val="18"/>
          <w:szCs w:val="18"/>
        </w:rPr>
        <w:br/>
        <w:t>V primeru, da ponudnik ponuja zabojnike za odpadke, mora k ponudbi obvezno priložiti prospektni material in tehnične specifikacije za ponujeno blaga. </w:t>
      </w:r>
    </w:p>
    <w:tbl>
      <w:tblPr>
        <w:tblStyle w:val="NormalTablePHPDOCX"/>
        <w:tblW w:w="5000" w:type="pct"/>
        <w:tblInd w:w="108" w:type="dxa"/>
        <w:tblLook w:val="04A0" w:firstRow="1" w:lastRow="0" w:firstColumn="1" w:lastColumn="0" w:noHBand="0" w:noVBand="1"/>
      </w:tblPr>
      <w:tblGrid>
        <w:gridCol w:w="9070"/>
      </w:tblGrid>
      <w:tr w:rsidR="00483714" w14:paraId="3CB130D3"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483714" w14:paraId="7EF20C19" w14:textId="77777777">
              <w:tc>
                <w:tcPr>
                  <w:tcW w:w="0" w:type="auto"/>
                  <w:tcMar>
                    <w:top w:w="0" w:type="auto"/>
                    <w:bottom w:w="0" w:type="auto"/>
                  </w:tcMar>
                </w:tcPr>
                <w:p w14:paraId="5181E319" w14:textId="77777777" w:rsidR="00483714" w:rsidRDefault="00363D33">
                  <w:pPr>
                    <w:numPr>
                      <w:ilvl w:val="0"/>
                      <w:numId w:val="19"/>
                    </w:numPr>
                    <w:rPr>
                      <w:rFonts w:ascii="Arial" w:hAnsi="Arial" w:cs="Arial"/>
                      <w:color w:val="000000"/>
                      <w:sz w:val="18"/>
                      <w:szCs w:val="18"/>
                    </w:rPr>
                  </w:pPr>
                  <w:r>
                    <w:rPr>
                      <w:rFonts w:ascii="Arial" w:hAnsi="Arial" w:cs="Arial"/>
                      <w:color w:val="000000"/>
                      <w:position w:val="-2"/>
                      <w:sz w:val="18"/>
                      <w:szCs w:val="18"/>
                      <w:u w:val="single"/>
                    </w:rPr>
                    <w:t>VI. Sklop 1 podsklop, zap.št. 4-11 in 2. podsklop, zap.št. 1 in 2: Zabojniki</w:t>
                  </w:r>
                  <w:r>
                    <w:rPr>
                      <w:rFonts w:ascii="Arial" w:hAnsi="Arial" w:cs="Arial"/>
                      <w:color w:val="000000"/>
                      <w:position w:val="-2"/>
                      <w:sz w:val="18"/>
                      <w:szCs w:val="18"/>
                    </w:rPr>
                    <w:t xml:space="preserve"> </w:t>
                  </w:r>
                  <w:r>
                    <w:rPr>
                      <w:rFonts w:ascii="Arial" w:hAnsi="Arial" w:cs="Arial"/>
                      <w:color w:val="000000"/>
                      <w:position w:val="-2"/>
                      <w:sz w:val="18"/>
                      <w:szCs w:val="18"/>
                      <w:u w:val="single"/>
                    </w:rPr>
                    <w:t>za ostre infektivne in neinfektivne odpadke in Specifični zabojniki</w:t>
                  </w:r>
                </w:p>
              </w:tc>
            </w:tr>
          </w:tbl>
          <w:p w14:paraId="26C70901" w14:textId="77777777" w:rsidR="00483714" w:rsidRDefault="00483714"/>
        </w:tc>
      </w:tr>
    </w:tbl>
    <w:p w14:paraId="74AAD0BC" w14:textId="77777777" w:rsidR="00483714" w:rsidRDefault="00363D33">
      <w:pPr>
        <w:spacing w:before="225" w:after="225" w:line="240" w:lineRule="auto"/>
        <w:jc w:val="both"/>
      </w:pPr>
      <w:r>
        <w:rPr>
          <w:rFonts w:ascii="Arial" w:hAnsi="Arial" w:cs="Arial"/>
          <w:color w:val="000000"/>
          <w:sz w:val="18"/>
          <w:szCs w:val="18"/>
        </w:rPr>
        <w:t>UN certificirani zabojnik mora izpolnjevati naslednje zahteve:</w:t>
      </w:r>
    </w:p>
    <w:tbl>
      <w:tblPr>
        <w:tblStyle w:val="NormalTablePHPDOCX"/>
        <w:tblW w:w="5000" w:type="pct"/>
        <w:tblInd w:w="108" w:type="dxa"/>
        <w:tblLook w:val="04A0" w:firstRow="1" w:lastRow="0" w:firstColumn="1" w:lastColumn="0" w:noHBand="0" w:noVBand="1"/>
      </w:tblPr>
      <w:tblGrid>
        <w:gridCol w:w="9070"/>
      </w:tblGrid>
      <w:tr w:rsidR="00483714" w14:paraId="767D6A4D"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483714" w14:paraId="278FBFC6" w14:textId="77777777">
              <w:tc>
                <w:tcPr>
                  <w:tcW w:w="0" w:type="auto"/>
                  <w:tcMar>
                    <w:top w:w="0" w:type="auto"/>
                    <w:bottom w:w="0" w:type="auto"/>
                  </w:tcMar>
                </w:tcPr>
                <w:p w14:paraId="5816C471"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mora biti namenjen zbiranju ostrih infektivnih in neinfektivnih predmetov,</w:t>
                  </w:r>
                </w:p>
                <w:p w14:paraId="7C7AFE89"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mora biti okolju prijaznega materiala,</w:t>
                  </w:r>
                </w:p>
                <w:p w14:paraId="1583C5A8"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pri uničevanju/sežigu zabojnikov ne smejo izhajati okolju škodljive snovi,</w:t>
                  </w:r>
                </w:p>
                <w:p w14:paraId="7B42897B"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mora biti stabilen na ravni površini,</w:t>
                  </w:r>
                </w:p>
                <w:p w14:paraId="42A13084"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zgornji del (pokrov) mora biti z mehanizmom za zapiranje, ki je del pokrova,</w:t>
                  </w:r>
                </w:p>
                <w:p w14:paraId="3CCF031B"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mora biti opremljen z dobro vidno oznako o maksimalnem nivoju polnjenja,</w:t>
                  </w:r>
                </w:p>
                <w:p w14:paraId="6CB703C3"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mora biti brez ostrih robov,</w:t>
                  </w:r>
                </w:p>
                <w:p w14:paraId="441851B1"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odprtina mora biti dovolj velika za neovirano odlaganje odpadkov,</w:t>
                  </w:r>
                </w:p>
                <w:p w14:paraId="7402C4E5"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odprtina za odlaganje mora imeti zatič za snemanje igel različnih proizvajalcev,</w:t>
                  </w:r>
                </w:p>
                <w:p w14:paraId="29487DFA"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mora imeti tako konstrukcijo vhodnega mehanizma, ki onemogoča raztresanje shranjenih odpadkov,</w:t>
                  </w:r>
                </w:p>
                <w:p w14:paraId="5D15B22A"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končno zapiranje mora biti takšno, da zabojnika ni mogoče več odpreti,</w:t>
                  </w:r>
                </w:p>
                <w:p w14:paraId="2460E700"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mora imeti zapiralni mehanizem, ki onemogoča poškodbe uporabnika zabojnika,</w:t>
                  </w:r>
                </w:p>
                <w:p w14:paraId="348ABA80"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mora imeti opozorilno oznako, ki je trajna,</w:t>
                  </w:r>
                </w:p>
                <w:p w14:paraId="49218FA0" w14:textId="77777777" w:rsidR="00483714" w:rsidRDefault="00363D33">
                  <w:pPr>
                    <w:numPr>
                      <w:ilvl w:val="0"/>
                      <w:numId w:val="20"/>
                    </w:numPr>
                    <w:rPr>
                      <w:rFonts w:ascii="Arial" w:hAnsi="Arial" w:cs="Arial"/>
                      <w:color w:val="000000"/>
                      <w:sz w:val="18"/>
                      <w:szCs w:val="18"/>
                    </w:rPr>
                  </w:pPr>
                  <w:r>
                    <w:rPr>
                      <w:rFonts w:ascii="Arial" w:hAnsi="Arial" w:cs="Arial"/>
                      <w:color w:val="000000"/>
                      <w:position w:val="-2"/>
                      <w:sz w:val="18"/>
                      <w:szCs w:val="18"/>
                    </w:rPr>
                    <w:t>zagotavljati mora možnost za samostojni transport.</w:t>
                  </w:r>
                </w:p>
              </w:tc>
            </w:tr>
          </w:tbl>
          <w:p w14:paraId="50BCCFD1" w14:textId="77777777" w:rsidR="00483714" w:rsidRDefault="00483714"/>
        </w:tc>
      </w:tr>
    </w:tbl>
    <w:p w14:paraId="446402F5" w14:textId="77777777" w:rsidR="00483714" w:rsidRDefault="00363D33">
      <w:pPr>
        <w:spacing w:before="225" w:after="225" w:line="240" w:lineRule="auto"/>
        <w:jc w:val="both"/>
      </w:pPr>
      <w:r>
        <w:rPr>
          <w:rFonts w:ascii="Arial" w:hAnsi="Arial" w:cs="Arial"/>
          <w:color w:val="000000"/>
          <w:sz w:val="18"/>
          <w:szCs w:val="18"/>
        </w:rPr>
        <w:t>Zabojniki (podsklop 1. in 2.) morajo biti opremljeni tudi z nalepko ali tiskom, kot je razvidno iz Priloge 1 razpisne dokumentacije. Velikost tiska ali nalepke mora biti prilagojena velikosti zabojnika. Nalepka ali tisk na zabojniku mora omogočati pisanje z alkoholnim flomastrom (napisano se pri rokovanju zabojnikom ne sme brisati oz. razmazati).</w:t>
      </w:r>
    </w:p>
    <w:p w14:paraId="4BD25BED" w14:textId="77777777" w:rsidR="00483714" w:rsidRDefault="00363D33">
      <w:pPr>
        <w:spacing w:before="225" w:after="225" w:line="240" w:lineRule="auto"/>
        <w:jc w:val="both"/>
      </w:pPr>
      <w:r>
        <w:rPr>
          <w:rFonts w:ascii="Arial" w:hAnsi="Arial" w:cs="Arial"/>
          <w:color w:val="000000"/>
          <w:sz w:val="18"/>
          <w:szCs w:val="18"/>
        </w:rPr>
        <w:t>V primeru, da ponudnik ponuja zabojnike za odpadke mora k ponudbi obvezno priložiti prospektni material in tehnične specifikacije za ponujeno blaga.  Dostavljeni zabojniki ne smejo biti kontaminirani z insekti ali imeti neprijetnega vonja.</w:t>
      </w:r>
    </w:p>
    <w:p w14:paraId="601D74A7" w14:textId="77777777" w:rsidR="00483714" w:rsidRDefault="00483714">
      <w:pPr>
        <w:sectPr w:rsidR="00483714" w:rsidSect="00D931BF">
          <w:pgSz w:w="11906" w:h="16838"/>
          <w:pgMar w:top="1418" w:right="1418" w:bottom="1418" w:left="1418" w:header="567" w:footer="680" w:gutter="0"/>
          <w:cols w:space="708"/>
          <w:docGrid w:linePitch="360"/>
        </w:sectPr>
      </w:pPr>
    </w:p>
    <w:p w14:paraId="65111789" w14:textId="77777777" w:rsidR="00363D33" w:rsidRPr="00A17BFF" w:rsidRDefault="00363D33"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BC0E00C" w14:textId="77777777" w:rsidR="00363D33" w:rsidRPr="00A17BFF" w:rsidRDefault="00363D33" w:rsidP="00827BFC">
      <w:pPr>
        <w:pStyle w:val="Paragraf"/>
        <w:rPr>
          <w:rFonts w:ascii="Arial" w:hAnsi="Arial" w:cs="Arial"/>
        </w:rPr>
      </w:pPr>
    </w:p>
    <w:p w14:paraId="1160212D" w14:textId="77777777" w:rsidR="00483714" w:rsidRDefault="00363D3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2FE575A5" w14:textId="77777777" w:rsidR="00483714" w:rsidRDefault="00363D33">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10DEFA8F" w14:textId="77777777" w:rsidR="00483714" w:rsidRDefault="00363D3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53EFB97" w14:textId="77777777" w:rsidR="00483714" w:rsidRDefault="00363D33">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C46C02C" w14:textId="77777777" w:rsidR="00363D33" w:rsidRPr="00A17BFF" w:rsidRDefault="00363D33"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483714" w14:paraId="54978D5E"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1473C89" w14:textId="77777777" w:rsidR="00483714" w:rsidRDefault="00363D3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4EA4AFB" w14:textId="77777777" w:rsidR="00483714" w:rsidRDefault="00363D3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B4B58B9" w14:textId="77777777" w:rsidR="00483714" w:rsidRDefault="00363D33">
            <w:pPr>
              <w:jc w:val="center"/>
            </w:pPr>
            <w:r>
              <w:rPr>
                <w:rFonts w:ascii="Arial" w:hAnsi="Arial" w:cs="Arial"/>
                <w:b/>
                <w:bCs/>
                <w:color w:val="000000"/>
                <w:position w:val="-3"/>
                <w:sz w:val="20"/>
                <w:szCs w:val="20"/>
                <w:shd w:val="clear" w:color="auto" w:fill="AAAAAA"/>
              </w:rPr>
              <w:t>Opombe</w:t>
            </w:r>
          </w:p>
        </w:tc>
      </w:tr>
      <w:tr w:rsidR="00483714" w14:paraId="7DF8BC0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73905" w14:textId="77777777" w:rsidR="00483714" w:rsidRDefault="00363D3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67E7" w14:textId="77777777" w:rsidR="00483714" w:rsidRDefault="00363D33">
            <w:r>
              <w:rPr>
                <w:rFonts w:ascii="Arial" w:hAnsi="Arial" w:cs="Arial"/>
                <w:color w:val="000000"/>
                <w:position w:val="-2"/>
                <w:sz w:val="18"/>
                <w:szCs w:val="18"/>
              </w:rPr>
              <w:t>Ponudba</w:t>
            </w:r>
            <w:r>
              <w:rPr>
                <w:rFonts w:ascii="Arial" w:hAnsi="Arial" w:cs="Arial"/>
                <w:color w:val="000000"/>
                <w:position w:val="-2"/>
                <w:sz w:val="18"/>
                <w:szCs w:val="18"/>
              </w:rPr>
              <w:br/>
              <w:t>Velja za sklop 1 (ODPADKI SKUPINE 18/a), sklop 2 (ODPADKI SKUPINE 18/b), sklop 3 (ODPADKI KOSOVNI), sklop 4 (EMBALAŽA ODPADNA PO SHEMI), sklop 5 (ODPADKI BIOLOŠKI ), sklop 6 (ZABOJNIKI IN OSTALI PRIPOMOČKI ZA ZBIRANJE ODPADKOV IZ ZDRAVSTVA, RAZNI).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6091E" w14:textId="77777777" w:rsidR="00483714" w:rsidRDefault="00363D33">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483714" w14:paraId="354ABC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17929" w14:textId="77777777" w:rsidR="00483714" w:rsidRDefault="00363D3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1EB0B" w14:textId="77777777" w:rsidR="00483714" w:rsidRDefault="00363D33">
            <w:r>
              <w:rPr>
                <w:rFonts w:ascii="Arial" w:hAnsi="Arial" w:cs="Arial"/>
                <w:color w:val="000000"/>
                <w:position w:val="-2"/>
                <w:sz w:val="18"/>
                <w:szCs w:val="18"/>
              </w:rPr>
              <w:t>Krovna izjava</w:t>
            </w:r>
            <w:r>
              <w:rPr>
                <w:rFonts w:ascii="Arial" w:hAnsi="Arial" w:cs="Arial"/>
                <w:color w:val="000000"/>
                <w:position w:val="-2"/>
                <w:sz w:val="18"/>
                <w:szCs w:val="18"/>
              </w:rPr>
              <w:br/>
              <w:t>Velja za sklop 1 (ODPADKI SKUPINE 18/a), sklop 2 (ODPADKI SKUPINE 18/b), sklop 3 (ODPADKI KOSOVNI), sklop 4 (EMBALAŽA ODPADNA PO SHEMI), sklop 5 (ODPADKI BIOLOŠKI ), sklop 6 (ZABOJNIKI IN OSTALI PRIPOMOČKI ZA ZBIRANJE ODPADKOV IZ ZDRAVSTVA, RAZNI).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2D3F9" w14:textId="77777777" w:rsidR="00483714" w:rsidRDefault="00363D33">
            <w:pPr>
              <w:spacing w:before="135" w:after="135"/>
              <w:jc w:val="both"/>
              <w:textAlignment w:val="center"/>
            </w:pPr>
            <w:r>
              <w:rPr>
                <w:rFonts w:ascii="Arial" w:hAnsi="Arial" w:cs="Arial"/>
                <w:color w:val="000000"/>
                <w:position w:val="-2"/>
                <w:sz w:val="18"/>
                <w:szCs w:val="18"/>
              </w:rPr>
              <w:t>Izpolnjen, podpisan in žigosan.</w:t>
            </w:r>
          </w:p>
        </w:tc>
      </w:tr>
      <w:tr w:rsidR="00483714" w14:paraId="7156D2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186C1" w14:textId="77777777" w:rsidR="00483714" w:rsidRDefault="00363D3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B5862" w14:textId="77777777" w:rsidR="00483714" w:rsidRDefault="00363D33">
            <w:r>
              <w:rPr>
                <w:rFonts w:ascii="Arial" w:hAnsi="Arial" w:cs="Arial"/>
                <w:color w:val="000000"/>
                <w:position w:val="-2"/>
                <w:sz w:val="18"/>
                <w:szCs w:val="18"/>
              </w:rPr>
              <w:t>ESPD</w:t>
            </w:r>
            <w:r>
              <w:rPr>
                <w:rFonts w:ascii="Arial" w:hAnsi="Arial" w:cs="Arial"/>
                <w:color w:val="000000"/>
                <w:position w:val="-2"/>
                <w:sz w:val="18"/>
                <w:szCs w:val="18"/>
              </w:rPr>
              <w:br/>
              <w:t>Velja za sklop 1 (ODPADKI SKUPINE 18/a), sklop 2 (ODPADKI SKUPINE 18/b), sklop 3 (ODPADKI KOSOVNI), sklop 4 (EMBALAŽA ODPADNA PO SHEMI), sklop 5 (ODPADKI BIOLOŠKI ), sklop 6 (ZABOJNIKI IN OSTALI PRIPOMOČKI ZA ZBIRANJE ODPADKOV IZ ZDRAVSTVA, RAZNI).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A58E8" w14:textId="77777777" w:rsidR="00483714" w:rsidRDefault="00363D33">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483714" w14:paraId="72655066"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483714" w14:paraId="7255D4BF" w14:textId="77777777">
                    <w:tc>
                      <w:tcPr>
                        <w:tcW w:w="0" w:type="auto"/>
                        <w:tcMar>
                          <w:top w:w="0" w:type="auto"/>
                          <w:bottom w:w="0" w:type="auto"/>
                        </w:tcMar>
                      </w:tcPr>
                      <w:p w14:paraId="5EF183B0" w14:textId="77777777" w:rsidR="00483714" w:rsidRDefault="00483714"/>
                    </w:tc>
                  </w:tr>
                </w:tbl>
                <w:p w14:paraId="61CF8D1C" w14:textId="77777777" w:rsidR="00483714" w:rsidRDefault="00483714"/>
              </w:tc>
            </w:tr>
          </w:tbl>
          <w:p w14:paraId="33CA421B" w14:textId="77777777" w:rsidR="00483714" w:rsidRDefault="00483714"/>
        </w:tc>
      </w:tr>
      <w:tr w:rsidR="00483714" w14:paraId="21C455E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04B39" w14:textId="77777777" w:rsidR="00483714" w:rsidRDefault="00363D3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28F2A" w14:textId="77777777" w:rsidR="00483714" w:rsidRDefault="00363D33">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(ODPADKI SKUPINE 18/a), sklop 2 (ODPADKI SKUPINE 18/b), sklop 3 (ODPADKI KOSOVNI), sklop 4 (EMBALAŽA ODPADNA PO SHEMI), sklop 5 (ODPADKI BIOLOŠKI ), sklop 6 (ZABOJNIKI IN OSTALI PRIPOMOČKI ZA ZBIRANJE ODPADKOV IZ ZDRAVSTVA, RAZNI).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B26B5" w14:textId="77777777" w:rsidR="00483714" w:rsidRDefault="00363D33">
            <w:pPr>
              <w:spacing w:before="135" w:after="135"/>
              <w:jc w:val="both"/>
              <w:textAlignment w:val="center"/>
            </w:pPr>
            <w:r>
              <w:rPr>
                <w:rFonts w:ascii="Arial" w:hAnsi="Arial" w:cs="Arial"/>
                <w:color w:val="000000"/>
                <w:position w:val="-2"/>
                <w:sz w:val="18"/>
                <w:szCs w:val="18"/>
              </w:rPr>
              <w:t>Izpolnjen, podpisan in žigosan. </w:t>
            </w:r>
          </w:p>
          <w:p w14:paraId="5C78CFAF" w14:textId="77777777" w:rsidR="00483714" w:rsidRDefault="00363D3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483714" w14:paraId="148316C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1276A" w14:textId="77777777" w:rsidR="00483714" w:rsidRDefault="00363D3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1B779" w14:textId="77777777" w:rsidR="00483714" w:rsidRDefault="00363D33">
            <w:r>
              <w:rPr>
                <w:rFonts w:ascii="Arial" w:hAnsi="Arial" w:cs="Arial"/>
                <w:color w:val="000000"/>
                <w:position w:val="-2"/>
                <w:sz w:val="18"/>
                <w:szCs w:val="18"/>
              </w:rPr>
              <w:t>Vzorec menične izjave za dobro izvedbo</w:t>
            </w:r>
          </w:p>
          <w:p w14:paraId="021845A6" w14:textId="77777777" w:rsidR="00483714" w:rsidRDefault="0048371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4969E" w14:textId="77777777" w:rsidR="00483714" w:rsidRDefault="00363D33">
            <w:pPr>
              <w:spacing w:before="135" w:after="135"/>
              <w:jc w:val="both"/>
              <w:textAlignment w:val="center"/>
            </w:pPr>
            <w:r>
              <w:rPr>
                <w:rFonts w:ascii="Arial" w:hAnsi="Arial" w:cs="Arial"/>
                <w:color w:val="000000"/>
                <w:position w:val="-2"/>
                <w:sz w:val="18"/>
                <w:szCs w:val="18"/>
              </w:rPr>
              <w:t>Parafiran ali elektronsko podpisan.</w:t>
            </w:r>
          </w:p>
        </w:tc>
      </w:tr>
      <w:tr w:rsidR="00483714" w14:paraId="18102B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D7F94" w14:textId="77777777" w:rsidR="00483714" w:rsidRDefault="00363D33">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3F57C" w14:textId="77777777" w:rsidR="00483714" w:rsidRDefault="00363D33">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t>Velja za sklop 1 (ODPADKI SKUPINE 18/a), sklop 2 (ODPADKI SKUPINE 18/b), sklop 3 (ODPADKI KOSOVNI), sklop 4 (EMBALAŽA ODPADNA PO SHEMI), sklop 5 (ODPADKI BIOLOŠKI ), sklop 6 (ZABOJNIKI IN OSTALI PRIPOMOČKI ZA ZBIRANJE ODPADKOV IZ ZDRAVSTVA, RAZNI).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D49AD" w14:textId="77777777" w:rsidR="00483714" w:rsidRDefault="00363D33">
            <w:pPr>
              <w:spacing w:before="135" w:after="135"/>
              <w:jc w:val="both"/>
              <w:textAlignment w:val="center"/>
            </w:pPr>
            <w:r>
              <w:rPr>
                <w:rFonts w:ascii="Arial" w:hAnsi="Arial" w:cs="Arial"/>
                <w:color w:val="000000"/>
                <w:position w:val="-2"/>
                <w:sz w:val="18"/>
                <w:szCs w:val="18"/>
              </w:rPr>
              <w:t>Izpolnjen, podpisan in žigosan.</w:t>
            </w:r>
          </w:p>
        </w:tc>
      </w:tr>
      <w:tr w:rsidR="00483714" w14:paraId="5EC7F3D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5208DE" w14:textId="77777777" w:rsidR="00483714" w:rsidRDefault="00363D3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AFB9F" w14:textId="77777777" w:rsidR="00483714" w:rsidRDefault="00363D33">
            <w:r>
              <w:rPr>
                <w:rFonts w:ascii="Arial" w:hAnsi="Arial" w:cs="Arial"/>
                <w:color w:val="000000"/>
                <w:position w:val="-2"/>
                <w:sz w:val="18"/>
                <w:szCs w:val="18"/>
              </w:rPr>
              <w:t>Izjava podizvajalca</w:t>
            </w:r>
            <w:r>
              <w:rPr>
                <w:rFonts w:ascii="Arial" w:hAnsi="Arial" w:cs="Arial"/>
                <w:color w:val="000000"/>
                <w:position w:val="-2"/>
                <w:sz w:val="18"/>
                <w:szCs w:val="18"/>
              </w:rPr>
              <w:br/>
              <w:t>Velja za sklop 1 (ODPADKI SKUPINE 18/a), sklop 2 (ODPADKI SKUPINE 18/b), sklop 3 (ODPADKI KOSOVNI), sklop 4 (EMBALAŽA ODPADNA PO SHEMI), sklop 5 (ODPADKI BIOLOŠKI ), sklop 6 (ZABOJNIKI IN OSTALI PRIPOMOČKI ZA ZBIRANJE ODPADKOV IZ ZDRAVSTVA, RAZNI).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3EDD6" w14:textId="77777777" w:rsidR="00483714" w:rsidRDefault="00363D33">
            <w:pPr>
              <w:spacing w:before="135" w:after="135"/>
              <w:jc w:val="both"/>
              <w:textAlignment w:val="center"/>
            </w:pPr>
            <w:r>
              <w:rPr>
                <w:rFonts w:ascii="Arial" w:hAnsi="Arial" w:cs="Arial"/>
                <w:color w:val="000000"/>
                <w:position w:val="-2"/>
                <w:sz w:val="18"/>
                <w:szCs w:val="18"/>
              </w:rPr>
              <w:t>Izpolnjen, podpisan in žigosan.</w:t>
            </w:r>
          </w:p>
        </w:tc>
      </w:tr>
      <w:tr w:rsidR="00483714" w14:paraId="0A7C64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396A4" w14:textId="77777777" w:rsidR="00483714" w:rsidRDefault="00363D33">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6E93F" w14:textId="77777777" w:rsidR="00483714" w:rsidRDefault="00363D33">
            <w:r>
              <w:rPr>
                <w:rFonts w:ascii="Arial" w:hAnsi="Arial" w:cs="Arial"/>
                <w:color w:val="000000"/>
                <w:position w:val="-2"/>
                <w:sz w:val="18"/>
                <w:szCs w:val="18"/>
              </w:rPr>
              <w:t>Izjava o nastopu s podizvajalci</w:t>
            </w:r>
            <w:r>
              <w:rPr>
                <w:rFonts w:ascii="Arial" w:hAnsi="Arial" w:cs="Arial"/>
                <w:color w:val="000000"/>
                <w:position w:val="-2"/>
                <w:sz w:val="18"/>
                <w:szCs w:val="18"/>
              </w:rPr>
              <w:br/>
              <w:t>Velja za sklop 1 (ODPADKI SKUPINE 18/a), sklop 2 (ODPADKI SKUPINE 18/b), sklop 3 (ODPADKI KOSOVNI), sklop 4 (EMBALAŽA ODPADNA PO SHEMI), sklop 5 (ODPADKI BIOLOŠKI ), sklop 6 (ZABOJNIKI IN OSTALI PRIPOMOČKI ZA ZBIRANJE ODPADKOV IZ ZDRAVSTVA, RAZNI).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EDD4B" w14:textId="77777777" w:rsidR="00483714" w:rsidRDefault="00363D33">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483714" w14:paraId="3794313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756CF" w14:textId="77777777" w:rsidR="00483714" w:rsidRDefault="00363D33">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6A285A" w14:textId="77777777" w:rsidR="00483714" w:rsidRDefault="00363D33">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(ODPADKI SKUPINE 18/a), sklop 2 (ODPADKI SKUPINE 18/b), sklop 3 (ODPADKI KOSOVNI), sklop 4 (EMBALAŽA ODPADNA PO SHEMI), sklop 5 (ODPADKI BIOLOŠKI ), sklop 6 (ZABOJNIKI IN OSTALI PRIPOMOČKI ZA ZBIRANJE ODPADKOV IZ ZDRAVSTVA, RAZNI).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AE6C7" w14:textId="77777777" w:rsidR="00483714" w:rsidRDefault="00363D33">
            <w:pPr>
              <w:spacing w:before="135" w:after="135"/>
              <w:jc w:val="both"/>
              <w:textAlignment w:val="center"/>
            </w:pPr>
            <w:r>
              <w:rPr>
                <w:rFonts w:ascii="Arial" w:hAnsi="Arial" w:cs="Arial"/>
                <w:color w:val="000000"/>
                <w:position w:val="-2"/>
                <w:sz w:val="18"/>
                <w:szCs w:val="18"/>
              </w:rPr>
              <w:t>Izpolnjen, podpisan in žigosan</w:t>
            </w:r>
          </w:p>
        </w:tc>
      </w:tr>
      <w:tr w:rsidR="00483714" w14:paraId="29D9A4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0EB6A" w14:textId="77777777" w:rsidR="00483714" w:rsidRDefault="00363D3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41295" w14:textId="77777777" w:rsidR="00483714" w:rsidRDefault="00363D33">
            <w:r>
              <w:rPr>
                <w:rFonts w:ascii="Arial" w:hAnsi="Arial" w:cs="Arial"/>
                <w:color w:val="000000"/>
                <w:position w:val="-2"/>
                <w:sz w:val="18"/>
                <w:szCs w:val="18"/>
              </w:rPr>
              <w:t>Vzorec pogodbe: Pogodba o izvedbi storitev .</w:t>
            </w:r>
          </w:p>
          <w:p w14:paraId="3309A623" w14:textId="77777777" w:rsidR="00483714" w:rsidRDefault="0048371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7558C" w14:textId="77777777" w:rsidR="00483714" w:rsidRDefault="00363D33">
            <w:pPr>
              <w:jc w:val="both"/>
            </w:pPr>
            <w:r>
              <w:rPr>
                <w:rFonts w:ascii="Arial" w:hAnsi="Arial" w:cs="Arial"/>
                <w:color w:val="000000"/>
                <w:position w:val="-2"/>
                <w:sz w:val="18"/>
                <w:szCs w:val="18"/>
              </w:rPr>
              <w:t>Podpisan (ročno ali elektronsko).</w:t>
            </w:r>
          </w:p>
        </w:tc>
      </w:tr>
    </w:tbl>
    <w:p w14:paraId="1D8D0330" w14:textId="77777777" w:rsidR="00483714" w:rsidRDefault="00483714">
      <w:pPr>
        <w:sectPr w:rsidR="00483714" w:rsidSect="00D931BF">
          <w:pgSz w:w="11906" w:h="16838"/>
          <w:pgMar w:top="1418" w:right="1418" w:bottom="1418" w:left="1418" w:header="567" w:footer="680" w:gutter="0"/>
          <w:cols w:space="708"/>
          <w:docGrid w:linePitch="360"/>
        </w:sectPr>
      </w:pPr>
    </w:p>
    <w:p w14:paraId="45C00E58" w14:textId="77777777" w:rsidR="00363D33" w:rsidRPr="00590863" w:rsidRDefault="00363D33"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73F331DD" w14:textId="77777777" w:rsidR="00363D33" w:rsidRPr="00252358" w:rsidRDefault="00363D33" w:rsidP="00252358"/>
    <w:p w14:paraId="53CCDAB4" w14:textId="77777777" w:rsidR="00363D33" w:rsidRDefault="00363D3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4EF091F" w14:textId="77777777" w:rsidR="00363D33" w:rsidRDefault="00363D33" w:rsidP="00EB2A75">
      <w:pPr>
        <w:spacing w:after="120"/>
        <w:rPr>
          <w:rFonts w:ascii="Arial" w:hAnsi="Arial" w:cs="Arial"/>
        </w:rPr>
      </w:pPr>
    </w:p>
    <w:p w14:paraId="113DF362" w14:textId="77777777" w:rsidR="00483714" w:rsidRDefault="00363D3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PREVZEM IN ODVOZ ODPADKOV IN NAKUP KONTEJNERJEV ZA ODPADKE</w:t>
      </w:r>
      <w:r>
        <w:rPr>
          <w:rFonts w:ascii="Arial" w:hAnsi="Arial" w:cs="Arial"/>
          <w:color w:val="000000"/>
          <w:sz w:val="18"/>
          <w:szCs w:val="18"/>
        </w:rPr>
        <w:t>« dajemo ponudbo, kot sledi:</w:t>
      </w:r>
    </w:p>
    <w:p w14:paraId="10AEB9AA" w14:textId="77777777" w:rsidR="00483714" w:rsidRDefault="00363D3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83714" w14:paraId="6AF3582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15780A" w14:textId="77777777" w:rsidR="00483714" w:rsidRDefault="00363D3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AAE3D6" w14:textId="77777777" w:rsidR="00483714" w:rsidRDefault="00363D33">
            <w:r>
              <w:rPr>
                <w:rFonts w:ascii="Arial" w:hAnsi="Arial" w:cs="Arial"/>
                <w:color w:val="000000"/>
                <w:position w:val="-2"/>
                <w:sz w:val="18"/>
                <w:szCs w:val="18"/>
              </w:rPr>
              <w:t> </w:t>
            </w:r>
          </w:p>
        </w:tc>
      </w:tr>
      <w:tr w:rsidR="00483714" w14:paraId="0454E43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8A31C8" w14:textId="77777777" w:rsidR="00483714" w:rsidRDefault="00363D3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47623" w14:textId="77777777" w:rsidR="00483714" w:rsidRDefault="00363D33">
            <w:r>
              <w:rPr>
                <w:rFonts w:ascii="Arial" w:hAnsi="Arial" w:cs="Arial"/>
                <w:color w:val="000000"/>
                <w:position w:val="-2"/>
                <w:sz w:val="18"/>
                <w:szCs w:val="18"/>
              </w:rPr>
              <w:t> </w:t>
            </w:r>
          </w:p>
        </w:tc>
      </w:tr>
    </w:tbl>
    <w:p w14:paraId="47C336F1" w14:textId="77777777" w:rsidR="00483714" w:rsidRDefault="00363D33">
      <w:pPr>
        <w:spacing w:before="225" w:after="225" w:line="240" w:lineRule="auto"/>
        <w:jc w:val="both"/>
      </w:pPr>
      <w:r>
        <w:rPr>
          <w:rFonts w:ascii="Arial" w:hAnsi="Arial" w:cs="Arial"/>
          <w:color w:val="000000"/>
          <w:sz w:val="18"/>
          <w:szCs w:val="18"/>
        </w:rPr>
        <w:t>Ponudbo oddajamo (ustrezno označite):</w:t>
      </w:r>
    </w:p>
    <w:p w14:paraId="271FA128" w14:textId="77777777" w:rsidR="00483714" w:rsidRDefault="00363D33">
      <w:pPr>
        <w:spacing w:before="225" w:after="225" w:line="240" w:lineRule="auto"/>
        <w:jc w:val="both"/>
      </w:pPr>
      <w:r>
        <w:fldChar w:fldCharType="begin">
          <w:ffData>
            <w:name w:val="cbox168dfc1af5d71d"/>
            <w:enabled/>
            <w:calcOnExit w:val="0"/>
            <w:checkBox>
              <w:sizeAuto/>
              <w:default w:val="0"/>
            </w:checkBox>
          </w:ffData>
        </w:fldChar>
      </w:r>
      <w:bookmarkStart w:id="0" w:name="cbox168dfc1af5d71d"/>
      <w:r>
        <w:instrText xml:space="preserve"> FORMCHECKBOX </w:instrText>
      </w:r>
      <w:r>
        <w:fldChar w:fldCharType="separate"/>
      </w:r>
      <w:r>
        <w:fldChar w:fldCharType="end"/>
      </w:r>
      <w:bookmarkEnd w:id="0"/>
      <w:r>
        <w:rPr>
          <w:rFonts w:ascii="Arial" w:hAnsi="Arial" w:cs="Arial"/>
          <w:color w:val="000000"/>
          <w:sz w:val="18"/>
          <w:szCs w:val="18"/>
        </w:rPr>
        <w:t> samostojno</w:t>
      </w:r>
    </w:p>
    <w:p w14:paraId="03763AB3" w14:textId="77777777" w:rsidR="00483714" w:rsidRDefault="00363D33">
      <w:pPr>
        <w:spacing w:before="225" w:after="225" w:line="240" w:lineRule="auto"/>
        <w:jc w:val="both"/>
      </w:pPr>
      <w:r>
        <w:fldChar w:fldCharType="begin">
          <w:ffData>
            <w:name w:val="cbox168dfc1af5d915"/>
            <w:enabled/>
            <w:calcOnExit w:val="0"/>
            <w:checkBox>
              <w:sizeAuto/>
              <w:default w:val="0"/>
            </w:checkBox>
          </w:ffData>
        </w:fldChar>
      </w:r>
      <w:bookmarkStart w:id="1" w:name="cbox168dfc1af5d915"/>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9B69D39" w14:textId="77777777" w:rsidR="00483714" w:rsidRDefault="00363D33">
      <w:pPr>
        <w:spacing w:before="225" w:after="225" w:line="240" w:lineRule="auto"/>
        <w:jc w:val="both"/>
      </w:pPr>
      <w:r>
        <w:fldChar w:fldCharType="begin">
          <w:ffData>
            <w:name w:val="cbox168dfc1af5db07"/>
            <w:enabled/>
            <w:calcOnExit w:val="0"/>
            <w:checkBox>
              <w:sizeAuto/>
              <w:default w:val="0"/>
            </w:checkBox>
          </w:ffData>
        </w:fldChar>
      </w:r>
      <w:bookmarkStart w:id="2" w:name="cbox168dfc1af5db07"/>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DBA7664" w14:textId="77777777" w:rsidR="00483714" w:rsidRDefault="00363D33">
      <w:pPr>
        <w:spacing w:before="225" w:after="225" w:line="240" w:lineRule="auto"/>
        <w:jc w:val="both"/>
      </w:pPr>
      <w:r>
        <w:fldChar w:fldCharType="begin">
          <w:ffData>
            <w:name w:val="cbox168dfc1af5dcfb"/>
            <w:enabled/>
            <w:calcOnExit w:val="0"/>
            <w:checkBox>
              <w:sizeAuto/>
              <w:default w:val="0"/>
            </w:checkBox>
          </w:ffData>
        </w:fldChar>
      </w:r>
      <w:bookmarkStart w:id="3" w:name="cbox168dfc1af5dcfb"/>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55C9646" w14:textId="77777777" w:rsidR="00483714" w:rsidRDefault="00363D3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p w14:paraId="1BFDBAE5" w14:textId="77777777" w:rsidR="00483714" w:rsidRDefault="00363D33">
      <w:pPr>
        <w:spacing w:before="225" w:after="225" w:line="240" w:lineRule="auto"/>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6FF7B742" w14:textId="77777777" w:rsidR="00483714" w:rsidRDefault="00363D33">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14:paraId="0D3E578A" w14:textId="77777777" w:rsidR="00483714" w:rsidRDefault="00363D3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14:paraId="2BB106A7" w14:textId="77777777" w:rsidR="00483714" w:rsidRDefault="00363D3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158ED04" w14:textId="77777777" w:rsidR="00483714" w:rsidRDefault="00363D3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0B897CB6" w14:textId="77777777" w:rsidR="00483714" w:rsidRDefault="00363D3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Roki plačil podizvajalcem so enaki kot za izvajalca.</w:t>
      </w:r>
    </w:p>
    <w:p w14:paraId="348205D2" w14:textId="77777777" w:rsidR="00483714" w:rsidRDefault="00363D3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B260980" w14:textId="77777777" w:rsidR="00483714" w:rsidRDefault="00363D3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D4766E3" w14:textId="77777777" w:rsidR="00483714" w:rsidRDefault="00363D3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483714" w14:paraId="345C6B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43082E" w14:textId="77777777" w:rsidR="00483714" w:rsidRDefault="00363D3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D8DFA" w14:textId="77777777" w:rsidR="00483714" w:rsidRDefault="00363D33">
            <w:r>
              <w:rPr>
                <w:rFonts w:ascii="Arial" w:hAnsi="Arial" w:cs="Arial"/>
                <w:color w:val="000000"/>
                <w:position w:val="-2"/>
                <w:sz w:val="18"/>
                <w:szCs w:val="18"/>
              </w:rPr>
              <w:t> </w:t>
            </w:r>
          </w:p>
        </w:tc>
      </w:tr>
      <w:tr w:rsidR="00483714" w14:paraId="521811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8DBE71" w14:textId="77777777" w:rsidR="00483714" w:rsidRDefault="00363D33">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FE1D9" w14:textId="77777777" w:rsidR="00483714" w:rsidRDefault="00363D33">
            <w:r>
              <w:rPr>
                <w:rFonts w:ascii="Arial" w:hAnsi="Arial" w:cs="Arial"/>
                <w:color w:val="000000"/>
                <w:position w:val="-2"/>
                <w:sz w:val="18"/>
                <w:szCs w:val="18"/>
              </w:rPr>
              <w:t> </w:t>
            </w:r>
          </w:p>
        </w:tc>
      </w:tr>
      <w:tr w:rsidR="00483714" w14:paraId="71AECB3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6EF83B" w14:textId="77777777" w:rsidR="00483714" w:rsidRDefault="00363D3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5A95B" w14:textId="77777777" w:rsidR="00483714" w:rsidRDefault="00363D33">
            <w:r>
              <w:rPr>
                <w:rFonts w:ascii="Arial" w:hAnsi="Arial" w:cs="Arial"/>
                <w:color w:val="000000"/>
                <w:position w:val="-2"/>
                <w:sz w:val="18"/>
                <w:szCs w:val="18"/>
              </w:rPr>
              <w:t> </w:t>
            </w:r>
          </w:p>
        </w:tc>
      </w:tr>
      <w:tr w:rsidR="00483714" w14:paraId="2867B0E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B618E0" w14:textId="77777777" w:rsidR="00483714" w:rsidRDefault="00363D3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52FCD" w14:textId="77777777" w:rsidR="00483714" w:rsidRDefault="00363D33">
            <w:r>
              <w:rPr>
                <w:rFonts w:ascii="Arial" w:hAnsi="Arial" w:cs="Arial"/>
                <w:color w:val="000000"/>
                <w:position w:val="-2"/>
                <w:sz w:val="18"/>
                <w:szCs w:val="18"/>
              </w:rPr>
              <w:t> </w:t>
            </w:r>
          </w:p>
        </w:tc>
      </w:tr>
      <w:tr w:rsidR="00483714" w14:paraId="197E859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B4BB1" w14:textId="77777777" w:rsidR="00483714" w:rsidRDefault="00363D3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385BD" w14:textId="77777777" w:rsidR="00483714" w:rsidRDefault="00363D33">
            <w:r>
              <w:rPr>
                <w:rFonts w:ascii="Arial" w:hAnsi="Arial" w:cs="Arial"/>
                <w:color w:val="000000"/>
                <w:position w:val="-2"/>
                <w:sz w:val="18"/>
                <w:szCs w:val="18"/>
              </w:rPr>
              <w:t> </w:t>
            </w:r>
          </w:p>
        </w:tc>
      </w:tr>
      <w:tr w:rsidR="00483714" w14:paraId="7C6384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7DB35" w14:textId="77777777" w:rsidR="00483714" w:rsidRDefault="00363D3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14290" w14:textId="77777777" w:rsidR="00483714" w:rsidRDefault="00363D33">
            <w:r>
              <w:rPr>
                <w:rFonts w:ascii="Arial" w:hAnsi="Arial" w:cs="Arial"/>
                <w:color w:val="000000"/>
                <w:position w:val="-2"/>
                <w:sz w:val="18"/>
                <w:szCs w:val="18"/>
              </w:rPr>
              <w:t> </w:t>
            </w:r>
          </w:p>
        </w:tc>
      </w:tr>
      <w:tr w:rsidR="00483714" w14:paraId="0F693A4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F2200D" w14:textId="77777777" w:rsidR="00483714" w:rsidRDefault="00363D3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45E7A" w14:textId="77777777" w:rsidR="00483714" w:rsidRDefault="00363D33">
            <w:r>
              <w:rPr>
                <w:rFonts w:ascii="Arial" w:hAnsi="Arial" w:cs="Arial"/>
                <w:color w:val="000000"/>
                <w:position w:val="-2"/>
                <w:sz w:val="18"/>
                <w:szCs w:val="18"/>
              </w:rPr>
              <w:t> </w:t>
            </w:r>
          </w:p>
        </w:tc>
      </w:tr>
      <w:tr w:rsidR="00483714" w14:paraId="6740B6E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EE567E" w14:textId="77777777" w:rsidR="00483714" w:rsidRDefault="00363D33">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8F44C" w14:textId="77777777" w:rsidR="00483714" w:rsidRDefault="00363D33">
            <w:r>
              <w:rPr>
                <w:rFonts w:ascii="Arial" w:hAnsi="Arial" w:cs="Arial"/>
                <w:color w:val="000000"/>
                <w:position w:val="-2"/>
                <w:sz w:val="18"/>
                <w:szCs w:val="18"/>
              </w:rPr>
              <w:t> </w:t>
            </w:r>
          </w:p>
        </w:tc>
      </w:tr>
      <w:tr w:rsidR="00483714" w14:paraId="6F0A87A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B513E8" w14:textId="77777777" w:rsidR="00483714" w:rsidRDefault="00363D3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98546" w14:textId="77777777" w:rsidR="00483714" w:rsidRDefault="00363D33">
            <w:r>
              <w:rPr>
                <w:rFonts w:ascii="Arial" w:hAnsi="Arial" w:cs="Arial"/>
                <w:color w:val="000000"/>
                <w:position w:val="-2"/>
                <w:sz w:val="18"/>
                <w:szCs w:val="18"/>
              </w:rPr>
              <w:t> </w:t>
            </w:r>
          </w:p>
        </w:tc>
      </w:tr>
      <w:tr w:rsidR="00483714" w14:paraId="270E049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03C900" w14:textId="77777777" w:rsidR="00483714" w:rsidRDefault="00363D3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2ADAF" w14:textId="77777777" w:rsidR="00483714" w:rsidRDefault="00363D33">
            <w:r>
              <w:rPr>
                <w:rFonts w:ascii="Arial" w:hAnsi="Arial" w:cs="Arial"/>
                <w:color w:val="000000"/>
                <w:position w:val="-2"/>
                <w:sz w:val="18"/>
                <w:szCs w:val="18"/>
              </w:rPr>
              <w:t> </w:t>
            </w:r>
          </w:p>
        </w:tc>
      </w:tr>
      <w:tr w:rsidR="00483714" w14:paraId="353DD7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D3FD69" w14:textId="77777777" w:rsidR="00483714" w:rsidRDefault="00363D33">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D8114" w14:textId="77777777" w:rsidR="00483714" w:rsidRDefault="00363D33">
            <w:r>
              <w:rPr>
                <w:rFonts w:ascii="Arial" w:hAnsi="Arial" w:cs="Arial"/>
                <w:color w:val="000000"/>
                <w:position w:val="-2"/>
                <w:sz w:val="18"/>
                <w:szCs w:val="18"/>
              </w:rPr>
              <w:t> </w:t>
            </w:r>
          </w:p>
        </w:tc>
      </w:tr>
      <w:tr w:rsidR="00483714" w14:paraId="3527ECC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84E1AD" w14:textId="77777777" w:rsidR="00483714" w:rsidRDefault="00363D33">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D25C34" w14:textId="77777777" w:rsidR="00483714" w:rsidRDefault="00363D33">
            <w:r>
              <w:rPr>
                <w:rFonts w:ascii="Arial" w:hAnsi="Arial" w:cs="Arial"/>
                <w:color w:val="000000"/>
                <w:position w:val="-2"/>
                <w:sz w:val="18"/>
                <w:szCs w:val="18"/>
              </w:rPr>
              <w:t> </w:t>
            </w:r>
          </w:p>
        </w:tc>
      </w:tr>
      <w:tr w:rsidR="00483714" w14:paraId="0C1245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B2E5AE" w14:textId="77777777" w:rsidR="00483714" w:rsidRDefault="00363D33">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2332F" w14:textId="77777777" w:rsidR="00483714" w:rsidRDefault="00363D33">
            <w:r>
              <w:rPr>
                <w:rFonts w:ascii="Arial" w:hAnsi="Arial" w:cs="Arial"/>
                <w:color w:val="000000"/>
                <w:position w:val="-2"/>
                <w:sz w:val="18"/>
                <w:szCs w:val="18"/>
              </w:rPr>
              <w:t> </w:t>
            </w:r>
          </w:p>
        </w:tc>
      </w:tr>
      <w:tr w:rsidR="00483714" w14:paraId="5893505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116340" w14:textId="77777777" w:rsidR="00483714" w:rsidRDefault="00363D3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95309" w14:textId="77777777" w:rsidR="00483714" w:rsidRDefault="00363D33">
            <w:r>
              <w:rPr>
                <w:rFonts w:ascii="Arial" w:hAnsi="Arial" w:cs="Arial"/>
                <w:color w:val="000000"/>
                <w:position w:val="-2"/>
                <w:sz w:val="18"/>
                <w:szCs w:val="18"/>
              </w:rPr>
              <w:t> </w:t>
            </w:r>
          </w:p>
        </w:tc>
      </w:tr>
    </w:tbl>
    <w:p w14:paraId="267F06A8" w14:textId="77777777" w:rsidR="00483714" w:rsidRDefault="00483714"/>
    <w:tbl>
      <w:tblPr>
        <w:tblStyle w:val="NormalTablePHPDOCX"/>
        <w:tblW w:w="8745" w:type="dxa"/>
        <w:tblInd w:w="108" w:type="dxa"/>
        <w:tblLook w:val="04A0" w:firstRow="1" w:lastRow="0" w:firstColumn="1" w:lastColumn="0" w:noHBand="0" w:noVBand="1"/>
      </w:tblPr>
      <w:tblGrid>
        <w:gridCol w:w="4080"/>
        <w:gridCol w:w="4665"/>
      </w:tblGrid>
      <w:tr w:rsidR="00483714" w14:paraId="17C723CA" w14:textId="77777777">
        <w:tc>
          <w:tcPr>
            <w:tcW w:w="4080" w:type="dxa"/>
            <w:gridSpan w:val="2"/>
            <w:tcMar>
              <w:top w:w="75" w:type="dxa"/>
              <w:bottom w:w="75" w:type="dxa"/>
            </w:tcMar>
            <w:vAlign w:val="center"/>
          </w:tcPr>
          <w:p w14:paraId="722F3312" w14:textId="77777777" w:rsidR="00483714" w:rsidRDefault="00363D33">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83714" w14:paraId="07FCD4B0" w14:textId="77777777">
        <w:tc>
          <w:tcPr>
            <w:tcW w:w="4080" w:type="dxa"/>
            <w:tcMar>
              <w:top w:w="75" w:type="dxa"/>
              <w:bottom w:w="75" w:type="dxa"/>
            </w:tcMar>
            <w:vAlign w:val="center"/>
          </w:tcPr>
          <w:p w14:paraId="4DB4C5BD" w14:textId="77777777" w:rsidR="00483714" w:rsidRDefault="00363D33">
            <w:r>
              <w:rPr>
                <w:rFonts w:ascii="Arial" w:hAnsi="Arial" w:cs="Arial"/>
                <w:color w:val="000000"/>
                <w:position w:val="-2"/>
                <w:sz w:val="18"/>
                <w:szCs w:val="18"/>
              </w:rPr>
              <w:t>Kraj in datum:</w:t>
            </w:r>
          </w:p>
        </w:tc>
        <w:tc>
          <w:tcPr>
            <w:tcW w:w="0" w:type="auto"/>
            <w:tcMar>
              <w:top w:w="75" w:type="dxa"/>
              <w:bottom w:w="75" w:type="dxa"/>
            </w:tcMar>
            <w:vAlign w:val="center"/>
          </w:tcPr>
          <w:p w14:paraId="2B12B6D5" w14:textId="77777777" w:rsidR="00483714" w:rsidRDefault="00363D33">
            <w:pPr>
              <w:jc w:val="center"/>
            </w:pPr>
            <w:r>
              <w:rPr>
                <w:rFonts w:ascii="Arial" w:hAnsi="Arial" w:cs="Arial"/>
                <w:color w:val="000000"/>
                <w:position w:val="-2"/>
                <w:sz w:val="18"/>
                <w:szCs w:val="18"/>
              </w:rPr>
              <w:t>Ime in priimek: _____________________</w:t>
            </w:r>
          </w:p>
        </w:tc>
      </w:tr>
      <w:tr w:rsidR="00483714" w14:paraId="225221D5" w14:textId="77777777">
        <w:tc>
          <w:tcPr>
            <w:tcW w:w="4080" w:type="dxa"/>
            <w:tcMar>
              <w:top w:w="75" w:type="dxa"/>
              <w:bottom w:w="75" w:type="dxa"/>
            </w:tcMar>
            <w:vAlign w:val="center"/>
          </w:tcPr>
          <w:p w14:paraId="0978061C" w14:textId="77777777" w:rsidR="00483714" w:rsidRDefault="00363D33">
            <w:r>
              <w:rPr>
                <w:rFonts w:ascii="Arial" w:hAnsi="Arial" w:cs="Arial"/>
                <w:color w:val="000000"/>
                <w:position w:val="-2"/>
                <w:sz w:val="18"/>
                <w:szCs w:val="18"/>
              </w:rPr>
              <w:t> </w:t>
            </w:r>
          </w:p>
        </w:tc>
        <w:tc>
          <w:tcPr>
            <w:tcW w:w="0" w:type="auto"/>
            <w:tcMar>
              <w:top w:w="75" w:type="dxa"/>
              <w:bottom w:w="75" w:type="dxa"/>
            </w:tcMar>
            <w:vAlign w:val="center"/>
          </w:tcPr>
          <w:p w14:paraId="5C8F0D0D" w14:textId="77777777" w:rsidR="00483714" w:rsidRDefault="00483714"/>
          <w:p w14:paraId="76F4A45B" w14:textId="77777777" w:rsidR="00483714" w:rsidRDefault="00363D3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3E8BC13" w14:textId="77777777" w:rsidR="00483714" w:rsidRDefault="00363D33">
      <w:pPr>
        <w:spacing w:before="225" w:after="225" w:line="240" w:lineRule="auto"/>
        <w:jc w:val="both"/>
        <w:sectPr w:rsidR="00483714" w:rsidSect="006E7A2B">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w:t>
      </w:r>
    </w:p>
    <w:p w14:paraId="5283FA9F" w14:textId="77777777" w:rsidR="00363D33" w:rsidRPr="00590863" w:rsidRDefault="00363D3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C3277CF" w14:textId="77777777" w:rsidR="00363D33" w:rsidRPr="00252358" w:rsidRDefault="00363D33" w:rsidP="00252358"/>
    <w:p w14:paraId="272B1612" w14:textId="77777777" w:rsidR="00363D33" w:rsidRDefault="00363D3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AFA6A29" w14:textId="77777777" w:rsidR="00363D33" w:rsidRDefault="00363D33" w:rsidP="00EB2A75">
      <w:pPr>
        <w:spacing w:after="120"/>
        <w:rPr>
          <w:rFonts w:ascii="Arial" w:hAnsi="Arial" w:cs="Arial"/>
        </w:rPr>
      </w:pPr>
    </w:p>
    <w:p w14:paraId="33C77485" w14:textId="77777777" w:rsidR="00483714" w:rsidRDefault="00363D3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PREVZEM IN ODVOZ ODPADKOV IN NAKUP KONTEJNERJEV ZA ODPADKE</w:t>
      </w:r>
      <w:r>
        <w:rPr>
          <w:rFonts w:ascii="Arial" w:hAnsi="Arial" w:cs="Arial"/>
          <w:color w:val="000000"/>
          <w:sz w:val="18"/>
          <w:szCs w:val="18"/>
        </w:rPr>
        <w:t>«,</w:t>
      </w:r>
    </w:p>
    <w:p w14:paraId="05CDF30D" w14:textId="77777777" w:rsidR="00483714" w:rsidRDefault="00363D3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8F2004E" w14:textId="77777777" w:rsidR="00483714" w:rsidRDefault="00363D33">
      <w:pPr>
        <w:spacing w:before="225" w:after="225" w:line="240" w:lineRule="auto"/>
        <w:jc w:val="both"/>
      </w:pPr>
      <w:r>
        <w:rPr>
          <w:rFonts w:ascii="Arial" w:hAnsi="Arial" w:cs="Arial"/>
          <w:i/>
          <w:iCs/>
          <w:color w:val="000000"/>
          <w:sz w:val="18"/>
          <w:szCs w:val="18"/>
        </w:rPr>
        <w:t>(naziv ponudnika, partnerja v skupni ponudbi)</w:t>
      </w:r>
    </w:p>
    <w:p w14:paraId="07028E3A" w14:textId="77777777" w:rsidR="00483714" w:rsidRDefault="00363D3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83714" w14:paraId="04E83D4B" w14:textId="77777777">
        <w:tc>
          <w:tcPr>
            <w:tcW w:w="0" w:type="auto"/>
            <w:tcMar>
              <w:top w:w="0" w:type="auto"/>
              <w:bottom w:w="0" w:type="auto"/>
            </w:tcMar>
          </w:tcPr>
          <w:p w14:paraId="0816EB0A"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243994D"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65D016E"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90CA683"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55CC95A"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3A572C3"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D308059"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8B8CA8C"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43F2C22"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68CF4F0"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89D53D6"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06A5F883"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83B5CCF"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86432EA"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701F9F4"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1DEA8EE"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603A182"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457B332"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3825D21"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B3B9E44"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9338A65"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951098E" w14:textId="77777777" w:rsidR="00483714" w:rsidRDefault="00363D33">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C841C45" w14:textId="77777777" w:rsidR="00483714" w:rsidRDefault="00363D33">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83714" w14:paraId="192AAE6B" w14:textId="77777777">
        <w:tc>
          <w:tcPr>
            <w:tcW w:w="0" w:type="auto"/>
            <w:tcMar>
              <w:top w:w="0" w:type="auto"/>
              <w:bottom w:w="0" w:type="auto"/>
            </w:tcMar>
          </w:tcPr>
          <w:p w14:paraId="533D5B7B"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73EB6468"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877EB1C"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B83586E"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8E443D6"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80B3459"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0E3F860"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4BC3DA3"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49569FC"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630FC53B"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F0E5CB8"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507FB74"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E464750" w14:textId="77777777" w:rsidR="00483714" w:rsidRDefault="00363D33">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571F725" w14:textId="77777777" w:rsidR="00483714" w:rsidRDefault="00363D3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02309BA" w14:textId="77777777" w:rsidR="00483714" w:rsidRDefault="00363D3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PREVZEM IN ODVOZ ODPADKOV IN NAKUP KONTEJNERJEV ZA ODPADKE,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B3902C1" w14:textId="77777777" w:rsidR="00483714" w:rsidRDefault="00363D3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83714" w14:paraId="50E16769" w14:textId="77777777">
        <w:tc>
          <w:tcPr>
            <w:tcW w:w="2500" w:type="pct"/>
            <w:tcMar>
              <w:top w:w="75" w:type="dxa"/>
              <w:bottom w:w="75" w:type="dxa"/>
            </w:tcMar>
            <w:vAlign w:val="center"/>
          </w:tcPr>
          <w:p w14:paraId="052B8C52" w14:textId="77777777" w:rsidR="00483714" w:rsidRDefault="00363D33">
            <w:r>
              <w:rPr>
                <w:rFonts w:ascii="Arial" w:hAnsi="Arial" w:cs="Arial"/>
                <w:color w:val="000000"/>
                <w:position w:val="-2"/>
                <w:sz w:val="18"/>
                <w:szCs w:val="18"/>
              </w:rPr>
              <w:t>Kraj in datum:</w:t>
            </w:r>
          </w:p>
        </w:tc>
        <w:tc>
          <w:tcPr>
            <w:tcW w:w="0" w:type="auto"/>
            <w:tcMar>
              <w:top w:w="75" w:type="dxa"/>
              <w:bottom w:w="75" w:type="dxa"/>
            </w:tcMar>
            <w:vAlign w:val="center"/>
          </w:tcPr>
          <w:p w14:paraId="72B2CFF9" w14:textId="77777777" w:rsidR="00483714" w:rsidRDefault="00363D33">
            <w:r>
              <w:rPr>
                <w:rFonts w:ascii="Arial" w:hAnsi="Arial" w:cs="Arial"/>
                <w:color w:val="000000"/>
                <w:position w:val="-2"/>
                <w:sz w:val="18"/>
                <w:szCs w:val="18"/>
              </w:rPr>
              <w:t>Ime in priimek: _____________________</w:t>
            </w:r>
          </w:p>
        </w:tc>
      </w:tr>
      <w:tr w:rsidR="00483714" w14:paraId="49CB00C8" w14:textId="77777777">
        <w:tc>
          <w:tcPr>
            <w:tcW w:w="2500" w:type="pct"/>
            <w:tcMar>
              <w:top w:w="75" w:type="dxa"/>
              <w:bottom w:w="75" w:type="dxa"/>
            </w:tcMar>
            <w:vAlign w:val="center"/>
          </w:tcPr>
          <w:p w14:paraId="72490CF8" w14:textId="77777777" w:rsidR="00483714" w:rsidRDefault="00363D33">
            <w:r>
              <w:rPr>
                <w:rFonts w:ascii="Arial" w:hAnsi="Arial" w:cs="Arial"/>
                <w:color w:val="000000"/>
                <w:position w:val="-2"/>
                <w:sz w:val="18"/>
                <w:szCs w:val="18"/>
              </w:rPr>
              <w:t> </w:t>
            </w:r>
          </w:p>
        </w:tc>
        <w:tc>
          <w:tcPr>
            <w:tcW w:w="0" w:type="auto"/>
            <w:tcMar>
              <w:top w:w="75" w:type="dxa"/>
              <w:bottom w:w="75" w:type="dxa"/>
            </w:tcMar>
            <w:vAlign w:val="center"/>
          </w:tcPr>
          <w:p w14:paraId="77838086" w14:textId="77777777" w:rsidR="00483714" w:rsidRDefault="00483714"/>
          <w:p w14:paraId="0AE68D65" w14:textId="77777777" w:rsidR="00483714" w:rsidRDefault="00363D33">
            <w:pPr>
              <w:jc w:val="center"/>
            </w:pPr>
            <w:r>
              <w:rPr>
                <w:rFonts w:ascii="Arial" w:hAnsi="Arial" w:cs="Arial"/>
                <w:color w:val="A9A9A9"/>
                <w:position w:val="-2"/>
                <w:sz w:val="18"/>
                <w:szCs w:val="18"/>
              </w:rPr>
              <w:t>(žig in podpis)</w:t>
            </w:r>
          </w:p>
        </w:tc>
      </w:tr>
    </w:tbl>
    <w:p w14:paraId="0BE9CF21" w14:textId="77777777" w:rsidR="00483714" w:rsidRDefault="00363D33">
      <w:pPr>
        <w:spacing w:before="225" w:after="225" w:line="240" w:lineRule="auto"/>
        <w:jc w:val="both"/>
      </w:pPr>
      <w:r>
        <w:rPr>
          <w:rFonts w:ascii="Arial" w:hAnsi="Arial" w:cs="Arial"/>
          <w:color w:val="000000"/>
          <w:sz w:val="18"/>
          <w:szCs w:val="18"/>
        </w:rPr>
        <w:t> </w:t>
      </w:r>
    </w:p>
    <w:p w14:paraId="23BBC9A1" w14:textId="77777777" w:rsidR="00483714" w:rsidRDefault="00483714">
      <w:pPr>
        <w:sectPr w:rsidR="00483714" w:rsidSect="006E7A2B">
          <w:footerReference w:type="default" r:id="rId13"/>
          <w:pgSz w:w="11906" w:h="16838"/>
          <w:pgMar w:top="1418" w:right="1418" w:bottom="1418" w:left="1418" w:header="567" w:footer="596" w:gutter="0"/>
          <w:cols w:space="708"/>
          <w:docGrid w:linePitch="360"/>
        </w:sectPr>
      </w:pPr>
    </w:p>
    <w:p w14:paraId="7632F881" w14:textId="77777777" w:rsidR="00363D33" w:rsidRPr="00590863" w:rsidRDefault="00363D3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C7476F5" w14:textId="77777777" w:rsidR="00363D33" w:rsidRPr="00252358" w:rsidRDefault="00363D33" w:rsidP="00252358"/>
    <w:p w14:paraId="3B0465DA" w14:textId="77777777" w:rsidR="00363D33" w:rsidRDefault="00363D3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2C435A9" w14:textId="77777777" w:rsidR="00363D33" w:rsidRDefault="00363D33" w:rsidP="00EB2A75">
      <w:pPr>
        <w:spacing w:after="120"/>
        <w:rPr>
          <w:rFonts w:ascii="Arial" w:hAnsi="Arial" w:cs="Arial"/>
        </w:rPr>
      </w:pPr>
    </w:p>
    <w:p w14:paraId="2C4B6997" w14:textId="77777777" w:rsidR="00483714" w:rsidRDefault="00363D3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41E8D7C" w14:textId="77777777" w:rsidR="00483714" w:rsidRDefault="00363D3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326C0C4" w14:textId="77777777" w:rsidR="00483714" w:rsidRDefault="00363D3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00BDD634" w14:textId="77777777" w:rsidR="00483714" w:rsidRDefault="00483714">
      <w:pPr>
        <w:sectPr w:rsidR="00483714" w:rsidSect="006E7A2B">
          <w:footerReference w:type="default" r:id="rId14"/>
          <w:pgSz w:w="11906" w:h="16838"/>
          <w:pgMar w:top="1418" w:right="1418" w:bottom="1418" w:left="1418" w:header="567" w:footer="596" w:gutter="0"/>
          <w:cols w:space="708"/>
          <w:docGrid w:linePitch="360"/>
        </w:sectPr>
      </w:pPr>
    </w:p>
    <w:p w14:paraId="0DCF48CF" w14:textId="77777777" w:rsidR="00363D33" w:rsidRPr="00590863" w:rsidRDefault="00363D3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428F559" w14:textId="77777777" w:rsidR="00363D33" w:rsidRPr="00252358" w:rsidRDefault="00363D33" w:rsidP="00252358"/>
    <w:p w14:paraId="12594157" w14:textId="77777777" w:rsidR="00363D33" w:rsidRDefault="00363D3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52C62C7" w14:textId="77777777" w:rsidR="00363D33" w:rsidRDefault="00363D33" w:rsidP="00EB2A75">
      <w:pPr>
        <w:spacing w:after="120"/>
        <w:rPr>
          <w:rFonts w:ascii="Arial" w:hAnsi="Arial" w:cs="Arial"/>
        </w:rPr>
      </w:pPr>
    </w:p>
    <w:p w14:paraId="12D61A4D" w14:textId="77777777" w:rsidR="00483714" w:rsidRDefault="00363D33">
      <w:pPr>
        <w:spacing w:before="225" w:after="225" w:line="240" w:lineRule="auto"/>
        <w:jc w:val="center"/>
      </w:pPr>
      <w:r>
        <w:rPr>
          <w:rFonts w:ascii="Arial" w:hAnsi="Arial" w:cs="Arial"/>
          <w:b/>
          <w:bCs/>
          <w:color w:val="000000"/>
          <w:sz w:val="18"/>
          <w:szCs w:val="18"/>
        </w:rPr>
        <w:t>SEZNAM ČLANOV ORGANOV IN ZASTOPNIKOV GOSPODARSKEGA SUBJEKTA</w:t>
      </w:r>
    </w:p>
    <w:p w14:paraId="3ABBC3AE" w14:textId="77777777" w:rsidR="00483714" w:rsidRDefault="00363D3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483714" w14:paraId="172F179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EBD88" w14:textId="77777777" w:rsidR="00483714" w:rsidRDefault="00363D3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9E3A5" w14:textId="77777777" w:rsidR="00483714" w:rsidRDefault="00363D33">
            <w:r>
              <w:rPr>
                <w:rFonts w:ascii="Arial" w:hAnsi="Arial" w:cs="Arial"/>
                <w:color w:val="000000"/>
                <w:position w:val="-2"/>
                <w:sz w:val="18"/>
                <w:szCs w:val="18"/>
              </w:rPr>
              <w:t> </w:t>
            </w:r>
          </w:p>
        </w:tc>
      </w:tr>
      <w:tr w:rsidR="00483714" w14:paraId="5DE317F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A8F65E" w14:textId="77777777" w:rsidR="00483714" w:rsidRDefault="00363D3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026F3" w14:textId="77777777" w:rsidR="00483714" w:rsidRDefault="00363D33">
            <w:r>
              <w:rPr>
                <w:rFonts w:ascii="Arial" w:hAnsi="Arial" w:cs="Arial"/>
                <w:color w:val="000000"/>
                <w:position w:val="-2"/>
                <w:sz w:val="18"/>
                <w:szCs w:val="18"/>
              </w:rPr>
              <w:t> </w:t>
            </w:r>
          </w:p>
        </w:tc>
      </w:tr>
      <w:tr w:rsidR="00483714" w14:paraId="69BE761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B107B" w14:textId="77777777" w:rsidR="00483714" w:rsidRDefault="00363D3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42FE6" w14:textId="77777777" w:rsidR="00483714" w:rsidRDefault="00363D33">
            <w:r>
              <w:rPr>
                <w:rFonts w:ascii="Arial" w:hAnsi="Arial" w:cs="Arial"/>
                <w:color w:val="000000"/>
                <w:position w:val="-2"/>
                <w:sz w:val="18"/>
                <w:szCs w:val="18"/>
              </w:rPr>
              <w:t> </w:t>
            </w:r>
          </w:p>
        </w:tc>
      </w:tr>
      <w:tr w:rsidR="00483714" w14:paraId="2AED096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4A9D8" w14:textId="77777777" w:rsidR="00483714" w:rsidRDefault="00363D3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48F5E" w14:textId="77777777" w:rsidR="00483714" w:rsidRDefault="00363D33">
            <w:r>
              <w:rPr>
                <w:rFonts w:ascii="Arial" w:hAnsi="Arial" w:cs="Arial"/>
                <w:color w:val="000000"/>
                <w:position w:val="-2"/>
                <w:sz w:val="18"/>
                <w:szCs w:val="18"/>
              </w:rPr>
              <w:t> </w:t>
            </w:r>
          </w:p>
        </w:tc>
      </w:tr>
    </w:tbl>
    <w:p w14:paraId="628F733C" w14:textId="77777777" w:rsidR="00483714" w:rsidRDefault="00363D33">
      <w:pPr>
        <w:spacing w:before="225" w:after="225" w:line="240" w:lineRule="auto"/>
        <w:jc w:val="both"/>
      </w:pPr>
      <w:r>
        <w:rPr>
          <w:rFonts w:ascii="Arial" w:hAnsi="Arial" w:cs="Arial"/>
          <w:color w:val="000000"/>
          <w:sz w:val="18"/>
          <w:szCs w:val="18"/>
        </w:rPr>
        <w:t> </w:t>
      </w:r>
    </w:p>
    <w:p w14:paraId="3444C06E" w14:textId="77777777" w:rsidR="00483714" w:rsidRDefault="00363D3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483714" w14:paraId="0368D23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70A8F" w14:textId="77777777" w:rsidR="00483714" w:rsidRDefault="00363D3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CFE8B" w14:textId="77777777" w:rsidR="00483714" w:rsidRDefault="00363D3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DF83C" w14:textId="77777777" w:rsidR="00483714" w:rsidRDefault="00363D33">
            <w:r>
              <w:rPr>
                <w:rFonts w:ascii="Arial" w:hAnsi="Arial" w:cs="Arial"/>
                <w:color w:val="000000"/>
                <w:position w:val="-2"/>
                <w:sz w:val="18"/>
                <w:szCs w:val="18"/>
              </w:rPr>
              <w:t>EMŠO*</w:t>
            </w:r>
          </w:p>
        </w:tc>
      </w:tr>
      <w:tr w:rsidR="00483714" w14:paraId="025FE7C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464B6" w14:textId="77777777" w:rsidR="00483714" w:rsidRDefault="00363D3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87BD3" w14:textId="77777777" w:rsidR="00483714" w:rsidRDefault="00363D3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A32218" w14:textId="77777777" w:rsidR="00483714" w:rsidRDefault="00363D33">
            <w:r>
              <w:rPr>
                <w:rFonts w:ascii="Arial" w:hAnsi="Arial" w:cs="Arial"/>
                <w:color w:val="000000"/>
                <w:position w:val="-2"/>
                <w:sz w:val="18"/>
                <w:szCs w:val="18"/>
              </w:rPr>
              <w:t> </w:t>
            </w:r>
          </w:p>
        </w:tc>
      </w:tr>
      <w:tr w:rsidR="00483714" w14:paraId="4D54541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4ACCD4" w14:textId="77777777" w:rsidR="00483714" w:rsidRDefault="00363D3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A0A235" w14:textId="77777777" w:rsidR="00483714" w:rsidRDefault="00363D3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7B96C9" w14:textId="77777777" w:rsidR="00483714" w:rsidRDefault="00363D33">
            <w:r>
              <w:rPr>
                <w:rFonts w:ascii="Arial" w:hAnsi="Arial" w:cs="Arial"/>
                <w:color w:val="000000"/>
                <w:position w:val="-2"/>
                <w:sz w:val="18"/>
                <w:szCs w:val="18"/>
              </w:rPr>
              <w:t> </w:t>
            </w:r>
          </w:p>
        </w:tc>
      </w:tr>
      <w:tr w:rsidR="00483714" w14:paraId="2415811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AE39A" w14:textId="77777777" w:rsidR="00483714" w:rsidRDefault="00363D3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A5E58" w14:textId="77777777" w:rsidR="00483714" w:rsidRDefault="00363D3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B20FD1" w14:textId="77777777" w:rsidR="00483714" w:rsidRDefault="00363D33">
            <w:r>
              <w:rPr>
                <w:rFonts w:ascii="Arial" w:hAnsi="Arial" w:cs="Arial"/>
                <w:color w:val="000000"/>
                <w:position w:val="-2"/>
                <w:sz w:val="18"/>
                <w:szCs w:val="18"/>
              </w:rPr>
              <w:t> </w:t>
            </w:r>
          </w:p>
        </w:tc>
      </w:tr>
      <w:tr w:rsidR="00483714" w14:paraId="228EA2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64A16" w14:textId="77777777" w:rsidR="00483714" w:rsidRDefault="00363D3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551C10" w14:textId="77777777" w:rsidR="00483714" w:rsidRDefault="00363D3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26522" w14:textId="77777777" w:rsidR="00483714" w:rsidRDefault="00363D33">
            <w:r>
              <w:rPr>
                <w:rFonts w:ascii="Arial" w:hAnsi="Arial" w:cs="Arial"/>
                <w:color w:val="000000"/>
                <w:position w:val="-2"/>
                <w:sz w:val="18"/>
                <w:szCs w:val="18"/>
              </w:rPr>
              <w:t> </w:t>
            </w:r>
          </w:p>
        </w:tc>
      </w:tr>
      <w:tr w:rsidR="00483714" w14:paraId="1C0985C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006182" w14:textId="77777777" w:rsidR="00483714" w:rsidRDefault="00363D3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A98C3A" w14:textId="77777777" w:rsidR="00483714" w:rsidRDefault="00363D3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7531F0" w14:textId="77777777" w:rsidR="00483714" w:rsidRDefault="00363D33">
            <w:r>
              <w:rPr>
                <w:rFonts w:ascii="Arial" w:hAnsi="Arial" w:cs="Arial"/>
                <w:color w:val="000000"/>
                <w:position w:val="-2"/>
                <w:sz w:val="18"/>
                <w:szCs w:val="18"/>
              </w:rPr>
              <w:t> </w:t>
            </w:r>
          </w:p>
        </w:tc>
      </w:tr>
      <w:tr w:rsidR="00483714" w14:paraId="6B928FD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5CEE1E" w14:textId="77777777" w:rsidR="00483714" w:rsidRDefault="00363D3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7C6CB" w14:textId="77777777" w:rsidR="00483714" w:rsidRDefault="00363D3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02480A" w14:textId="77777777" w:rsidR="00483714" w:rsidRDefault="00363D33">
            <w:r>
              <w:rPr>
                <w:rFonts w:ascii="Arial" w:hAnsi="Arial" w:cs="Arial"/>
                <w:color w:val="000000"/>
                <w:position w:val="-2"/>
                <w:sz w:val="18"/>
                <w:szCs w:val="18"/>
              </w:rPr>
              <w:t> </w:t>
            </w:r>
          </w:p>
        </w:tc>
      </w:tr>
      <w:tr w:rsidR="00483714" w14:paraId="7DD8EBF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5B7CC" w14:textId="77777777" w:rsidR="00483714" w:rsidRDefault="00363D3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88F50A" w14:textId="77777777" w:rsidR="00483714" w:rsidRDefault="00363D3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2D31B6" w14:textId="77777777" w:rsidR="00483714" w:rsidRDefault="00363D33">
            <w:r>
              <w:rPr>
                <w:rFonts w:ascii="Arial" w:hAnsi="Arial" w:cs="Arial"/>
                <w:color w:val="000000"/>
                <w:position w:val="-2"/>
                <w:sz w:val="18"/>
                <w:szCs w:val="18"/>
              </w:rPr>
              <w:t> </w:t>
            </w:r>
          </w:p>
        </w:tc>
      </w:tr>
      <w:tr w:rsidR="00483714" w14:paraId="4EFFCF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E1E65C" w14:textId="77777777" w:rsidR="00483714" w:rsidRDefault="00363D3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4F19BC" w14:textId="77777777" w:rsidR="00483714" w:rsidRDefault="00363D3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9B119E" w14:textId="77777777" w:rsidR="00483714" w:rsidRDefault="00363D33">
            <w:r>
              <w:rPr>
                <w:rFonts w:ascii="Arial" w:hAnsi="Arial" w:cs="Arial"/>
                <w:color w:val="000000"/>
                <w:position w:val="-2"/>
                <w:sz w:val="18"/>
                <w:szCs w:val="18"/>
              </w:rPr>
              <w:t> </w:t>
            </w:r>
          </w:p>
        </w:tc>
      </w:tr>
      <w:tr w:rsidR="00483714" w14:paraId="65F0974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42A3D" w14:textId="77777777" w:rsidR="00483714" w:rsidRDefault="00363D3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655188" w14:textId="77777777" w:rsidR="00483714" w:rsidRDefault="00363D3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5B369" w14:textId="77777777" w:rsidR="00483714" w:rsidRDefault="00363D33">
            <w:r>
              <w:rPr>
                <w:rFonts w:ascii="Arial" w:hAnsi="Arial" w:cs="Arial"/>
                <w:color w:val="000000"/>
                <w:position w:val="-2"/>
                <w:sz w:val="18"/>
                <w:szCs w:val="18"/>
              </w:rPr>
              <w:t> </w:t>
            </w:r>
          </w:p>
        </w:tc>
      </w:tr>
    </w:tbl>
    <w:p w14:paraId="59E8CB0C" w14:textId="77777777" w:rsidR="00483714" w:rsidRDefault="00363D33">
      <w:pPr>
        <w:spacing w:before="225" w:after="225" w:line="240" w:lineRule="auto"/>
        <w:jc w:val="both"/>
      </w:pPr>
      <w:r>
        <w:rPr>
          <w:rFonts w:ascii="Arial" w:hAnsi="Arial" w:cs="Arial"/>
          <w:color w:val="000000"/>
          <w:sz w:val="18"/>
          <w:szCs w:val="18"/>
        </w:rPr>
        <w:t>* podatek je potreben za preverbo v e-Dosje</w:t>
      </w:r>
    </w:p>
    <w:p w14:paraId="52C26B0B" w14:textId="77777777" w:rsidR="00483714" w:rsidRDefault="00363D3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483714" w14:paraId="21527D6A" w14:textId="77777777">
        <w:tc>
          <w:tcPr>
            <w:tcW w:w="2500" w:type="pct"/>
            <w:tcMar>
              <w:top w:w="75" w:type="dxa"/>
              <w:bottom w:w="75" w:type="dxa"/>
            </w:tcMar>
            <w:vAlign w:val="center"/>
          </w:tcPr>
          <w:p w14:paraId="07915D1E" w14:textId="77777777" w:rsidR="00483714" w:rsidRDefault="00363D33">
            <w:r>
              <w:rPr>
                <w:rFonts w:ascii="Arial" w:hAnsi="Arial" w:cs="Arial"/>
                <w:color w:val="000000"/>
                <w:position w:val="-2"/>
                <w:sz w:val="18"/>
                <w:szCs w:val="18"/>
              </w:rPr>
              <w:t>Kraj in datum:</w:t>
            </w:r>
          </w:p>
        </w:tc>
        <w:tc>
          <w:tcPr>
            <w:tcW w:w="0" w:type="auto"/>
            <w:tcMar>
              <w:top w:w="75" w:type="dxa"/>
              <w:bottom w:w="75" w:type="dxa"/>
            </w:tcMar>
            <w:vAlign w:val="center"/>
          </w:tcPr>
          <w:p w14:paraId="6EADEC63" w14:textId="77777777" w:rsidR="00483714" w:rsidRDefault="00363D33">
            <w:r>
              <w:rPr>
                <w:rFonts w:ascii="Arial" w:hAnsi="Arial" w:cs="Arial"/>
                <w:color w:val="000000"/>
                <w:position w:val="-2"/>
                <w:sz w:val="18"/>
                <w:szCs w:val="18"/>
              </w:rPr>
              <w:t>Ime in priimek: _____________________</w:t>
            </w:r>
          </w:p>
        </w:tc>
      </w:tr>
      <w:tr w:rsidR="00483714" w14:paraId="4766BA34" w14:textId="77777777">
        <w:tc>
          <w:tcPr>
            <w:tcW w:w="2500" w:type="pct"/>
            <w:tcMar>
              <w:top w:w="75" w:type="dxa"/>
              <w:bottom w:w="75" w:type="dxa"/>
            </w:tcMar>
            <w:vAlign w:val="center"/>
          </w:tcPr>
          <w:p w14:paraId="74A21143" w14:textId="77777777" w:rsidR="00483714" w:rsidRDefault="00363D33">
            <w:r>
              <w:rPr>
                <w:rFonts w:ascii="Arial" w:hAnsi="Arial" w:cs="Arial"/>
                <w:color w:val="000000"/>
                <w:position w:val="-2"/>
                <w:sz w:val="18"/>
                <w:szCs w:val="18"/>
              </w:rPr>
              <w:t> </w:t>
            </w:r>
          </w:p>
        </w:tc>
        <w:tc>
          <w:tcPr>
            <w:tcW w:w="0" w:type="auto"/>
            <w:tcMar>
              <w:top w:w="75" w:type="dxa"/>
              <w:bottom w:w="75" w:type="dxa"/>
            </w:tcMar>
            <w:vAlign w:val="center"/>
          </w:tcPr>
          <w:p w14:paraId="087D3BAB" w14:textId="77777777" w:rsidR="00483714" w:rsidRDefault="00363D33">
            <w:pPr>
              <w:jc w:val="center"/>
            </w:pPr>
            <w:r>
              <w:rPr>
                <w:rFonts w:ascii="Arial" w:hAnsi="Arial" w:cs="Arial"/>
                <w:color w:val="A9A9A9"/>
                <w:position w:val="-2"/>
                <w:sz w:val="18"/>
                <w:szCs w:val="18"/>
              </w:rPr>
              <w:t>(podpis)</w:t>
            </w:r>
          </w:p>
        </w:tc>
      </w:tr>
    </w:tbl>
    <w:p w14:paraId="4B0247BD" w14:textId="77777777" w:rsidR="00483714" w:rsidRDefault="00363D33">
      <w:pPr>
        <w:spacing w:before="225" w:after="225" w:line="240" w:lineRule="auto"/>
        <w:jc w:val="both"/>
      </w:pPr>
      <w:r>
        <w:rPr>
          <w:rFonts w:ascii="Arial" w:hAnsi="Arial" w:cs="Arial"/>
          <w:color w:val="000000"/>
          <w:sz w:val="18"/>
          <w:szCs w:val="18"/>
        </w:rPr>
        <w:t> </w:t>
      </w:r>
    </w:p>
    <w:p w14:paraId="3186F840" w14:textId="77777777" w:rsidR="00483714" w:rsidRDefault="00363D3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21EE79E1" w14:textId="77777777" w:rsidR="00483714" w:rsidRDefault="00363D33">
      <w:pPr>
        <w:spacing w:before="225" w:after="225" w:line="240" w:lineRule="auto"/>
        <w:jc w:val="both"/>
      </w:pPr>
      <w:r>
        <w:rPr>
          <w:rFonts w:ascii="Arial" w:hAnsi="Arial" w:cs="Arial"/>
          <w:color w:val="000000"/>
          <w:sz w:val="18"/>
          <w:szCs w:val="18"/>
        </w:rPr>
        <w:t> </w:t>
      </w:r>
    </w:p>
    <w:p w14:paraId="54C68348" w14:textId="77777777" w:rsidR="00483714" w:rsidRDefault="00483714">
      <w:pPr>
        <w:sectPr w:rsidR="00483714" w:rsidSect="006E7A2B">
          <w:footerReference w:type="default" r:id="rId15"/>
          <w:pgSz w:w="11906" w:h="16838"/>
          <w:pgMar w:top="1418" w:right="1418" w:bottom="1418" w:left="1418" w:header="567" w:footer="596" w:gutter="0"/>
          <w:cols w:space="708"/>
          <w:docGrid w:linePitch="360"/>
        </w:sectPr>
      </w:pPr>
    </w:p>
    <w:p w14:paraId="5EA73320" w14:textId="77777777" w:rsidR="00363D33" w:rsidRPr="00590863" w:rsidRDefault="00363D3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4F6147E3" w14:textId="77777777" w:rsidR="00363D33" w:rsidRPr="00252358" w:rsidRDefault="00363D33" w:rsidP="00252358"/>
    <w:p w14:paraId="620FB391" w14:textId="77777777" w:rsidR="00363D33" w:rsidRDefault="00363D3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F68B54B" w14:textId="77777777" w:rsidR="00363D33" w:rsidRDefault="00363D33" w:rsidP="00EB2A75">
      <w:pPr>
        <w:spacing w:after="120"/>
        <w:rPr>
          <w:rFonts w:ascii="Arial" w:hAnsi="Arial" w:cs="Arial"/>
        </w:rPr>
      </w:pPr>
    </w:p>
    <w:p w14:paraId="3EFFBC23" w14:textId="77777777" w:rsidR="00483714" w:rsidRDefault="00363D33">
      <w:pPr>
        <w:spacing w:before="225" w:after="225" w:line="240" w:lineRule="auto"/>
        <w:jc w:val="center"/>
      </w:pPr>
      <w:r>
        <w:rPr>
          <w:rFonts w:ascii="Arial" w:hAnsi="Arial" w:cs="Arial"/>
          <w:b/>
          <w:bCs/>
          <w:color w:val="000000"/>
          <w:sz w:val="24"/>
          <w:szCs w:val="24"/>
        </w:rPr>
        <w:t>MENIČNA IZJAVA</w:t>
      </w:r>
    </w:p>
    <w:p w14:paraId="73E165E6" w14:textId="77777777" w:rsidR="00483714" w:rsidRDefault="00363D33">
      <w:pPr>
        <w:spacing w:before="225" w:after="225" w:line="240" w:lineRule="auto"/>
        <w:jc w:val="center"/>
      </w:pPr>
      <w:r>
        <w:rPr>
          <w:rFonts w:ascii="Arial" w:hAnsi="Arial" w:cs="Arial"/>
          <w:color w:val="000000"/>
          <w:sz w:val="21"/>
          <w:szCs w:val="21"/>
        </w:rPr>
        <w:t>s pooblastilom za izpolnitev in unovčenje menice</w:t>
      </w:r>
    </w:p>
    <w:p w14:paraId="290F2AEE" w14:textId="77777777" w:rsidR="00483714" w:rsidRDefault="00363D33">
      <w:pPr>
        <w:spacing w:before="225" w:after="225" w:line="240" w:lineRule="auto"/>
        <w:jc w:val="both"/>
      </w:pPr>
      <w:r>
        <w:rPr>
          <w:rFonts w:ascii="Arial" w:hAnsi="Arial" w:cs="Arial"/>
          <w:color w:val="000000"/>
          <w:sz w:val="18"/>
          <w:szCs w:val="18"/>
        </w:rPr>
        <w:t> </w:t>
      </w:r>
    </w:p>
    <w:p w14:paraId="45EEC866" w14:textId="77777777" w:rsidR="00483714" w:rsidRDefault="00363D3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48AC605" w14:textId="77777777" w:rsidR="00483714" w:rsidRDefault="00363D33">
      <w:pPr>
        <w:spacing w:before="225" w:after="225" w:line="240" w:lineRule="auto"/>
        <w:jc w:val="both"/>
      </w:pPr>
      <w:r>
        <w:rPr>
          <w:rFonts w:ascii="Arial" w:hAnsi="Arial" w:cs="Arial"/>
          <w:b/>
          <w:bCs/>
          <w:color w:val="000000"/>
          <w:sz w:val="18"/>
          <w:szCs w:val="18"/>
        </w:rPr>
        <w:t>PREVZEM IN ODVOZ ODPADKOV IN NAKUP KONTEJNERJEV ZA ODPADKE, </w:t>
      </w:r>
      <w:r>
        <w:rPr>
          <w:rFonts w:ascii="Arial" w:hAnsi="Arial" w:cs="Arial"/>
          <w:color w:val="000000"/>
          <w:sz w:val="18"/>
          <w:szCs w:val="18"/>
        </w:rPr>
        <w:t>16-53/25</w:t>
      </w:r>
    </w:p>
    <w:p w14:paraId="0ADBAD46" w14:textId="77777777" w:rsidR="00483714" w:rsidRDefault="00363D3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89308DC" w14:textId="77777777" w:rsidR="00483714" w:rsidRDefault="00363D33">
      <w:pPr>
        <w:spacing w:before="225" w:after="225" w:line="240" w:lineRule="auto"/>
        <w:jc w:val="both"/>
      </w:pPr>
      <w:r>
        <w:rPr>
          <w:rFonts w:ascii="Arial" w:hAnsi="Arial" w:cs="Arial"/>
          <w:color w:val="000000"/>
          <w:sz w:val="18"/>
          <w:szCs w:val="18"/>
        </w:rPr>
        <w:t> </w:t>
      </w:r>
    </w:p>
    <w:p w14:paraId="2BC79CC4" w14:textId="77777777" w:rsidR="00483714" w:rsidRDefault="00363D3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23D5D190" w14:textId="77777777" w:rsidR="00483714" w:rsidRDefault="00363D3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5CD54A4B" w14:textId="77777777" w:rsidR="00483714" w:rsidRDefault="00363D3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D8FF5EF" w14:textId="77777777" w:rsidR="00483714" w:rsidRDefault="00363D3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6DAD819" w14:textId="77777777" w:rsidR="00483714" w:rsidRDefault="00363D3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4A0FDBD" w14:textId="77777777" w:rsidR="00483714" w:rsidRDefault="00363D33">
      <w:pPr>
        <w:spacing w:before="225" w:after="225" w:line="240" w:lineRule="auto"/>
        <w:jc w:val="both"/>
      </w:pPr>
      <w:r>
        <w:rPr>
          <w:rFonts w:ascii="Arial" w:hAnsi="Arial" w:cs="Arial"/>
          <w:color w:val="000000"/>
          <w:sz w:val="18"/>
          <w:szCs w:val="18"/>
        </w:rPr>
        <w:t> </w:t>
      </w:r>
    </w:p>
    <w:p w14:paraId="0F332084" w14:textId="77777777" w:rsidR="00483714" w:rsidRDefault="00363D33">
      <w:pPr>
        <w:spacing w:before="225" w:after="225" w:line="240" w:lineRule="auto"/>
        <w:jc w:val="both"/>
      </w:pPr>
      <w:r>
        <w:rPr>
          <w:rFonts w:ascii="Arial" w:hAnsi="Arial" w:cs="Arial"/>
          <w:color w:val="000000"/>
          <w:sz w:val="18"/>
          <w:szCs w:val="18"/>
        </w:rPr>
        <w:t>Priloga: </w:t>
      </w:r>
    </w:p>
    <w:p w14:paraId="37732E29" w14:textId="77777777" w:rsidR="00483714" w:rsidRDefault="00363D33">
      <w:pPr>
        <w:spacing w:before="225" w:after="225" w:line="240" w:lineRule="auto"/>
        <w:jc w:val="both"/>
      </w:pPr>
      <w:r>
        <w:rPr>
          <w:rFonts w:ascii="Arial" w:hAnsi="Arial" w:cs="Arial"/>
          <w:color w:val="000000"/>
          <w:sz w:val="18"/>
          <w:szCs w:val="18"/>
        </w:rPr>
        <w:t>- bianco menica, podpisana in žigosana</w:t>
      </w:r>
    </w:p>
    <w:p w14:paraId="58BEBC4D" w14:textId="77777777" w:rsidR="00483714" w:rsidRDefault="00363D3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83714" w14:paraId="232947C1" w14:textId="77777777">
        <w:tc>
          <w:tcPr>
            <w:tcW w:w="2500" w:type="pct"/>
            <w:tcMar>
              <w:top w:w="75" w:type="dxa"/>
              <w:bottom w:w="75" w:type="dxa"/>
            </w:tcMar>
            <w:vAlign w:val="center"/>
          </w:tcPr>
          <w:p w14:paraId="284AB4E9" w14:textId="77777777" w:rsidR="00483714" w:rsidRDefault="00363D3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0B0770" w14:textId="77777777" w:rsidR="00483714" w:rsidRDefault="00363D3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83714" w14:paraId="128A5511" w14:textId="77777777">
        <w:tc>
          <w:tcPr>
            <w:tcW w:w="2500" w:type="pct"/>
            <w:tcMar>
              <w:top w:w="75" w:type="dxa"/>
              <w:bottom w:w="75" w:type="dxa"/>
            </w:tcMar>
            <w:vAlign w:val="center"/>
          </w:tcPr>
          <w:p w14:paraId="01B27874" w14:textId="77777777" w:rsidR="00483714" w:rsidRDefault="00363D3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6C3BC9A" w14:textId="77777777" w:rsidR="00483714" w:rsidRDefault="00483714"/>
          <w:p w14:paraId="0E273E36" w14:textId="77777777" w:rsidR="00483714" w:rsidRDefault="00363D33">
            <w:pPr>
              <w:jc w:val="center"/>
            </w:pPr>
            <w:r>
              <w:rPr>
                <w:rFonts w:ascii="Arial" w:hAnsi="Arial" w:cs="Arial"/>
                <w:color w:val="A9A9A9"/>
                <w:position w:val="-2"/>
                <w:sz w:val="18"/>
                <w:szCs w:val="18"/>
              </w:rPr>
              <w:t>(žig in podpis)</w:t>
            </w:r>
          </w:p>
        </w:tc>
      </w:tr>
    </w:tbl>
    <w:p w14:paraId="5FEE3089" w14:textId="77777777" w:rsidR="00483714" w:rsidRDefault="00363D33">
      <w:pPr>
        <w:spacing w:before="225" w:after="225" w:line="240" w:lineRule="auto"/>
        <w:jc w:val="both"/>
      </w:pPr>
      <w:r>
        <w:rPr>
          <w:rFonts w:ascii="Arial" w:hAnsi="Arial" w:cs="Arial"/>
          <w:color w:val="000000"/>
          <w:sz w:val="18"/>
          <w:szCs w:val="18"/>
        </w:rPr>
        <w:t> </w:t>
      </w:r>
    </w:p>
    <w:p w14:paraId="4FC8DCEC" w14:textId="77777777" w:rsidR="00483714" w:rsidRDefault="00363D33">
      <w:pPr>
        <w:spacing w:before="225" w:after="225" w:line="240" w:lineRule="auto"/>
        <w:jc w:val="both"/>
      </w:pPr>
      <w:r>
        <w:rPr>
          <w:rFonts w:ascii="Arial" w:hAnsi="Arial" w:cs="Arial"/>
          <w:color w:val="000000"/>
          <w:sz w:val="18"/>
          <w:szCs w:val="18"/>
        </w:rPr>
        <w:t> </w:t>
      </w:r>
    </w:p>
    <w:p w14:paraId="67D02BD0" w14:textId="77777777" w:rsidR="00483714" w:rsidRDefault="00483714">
      <w:pPr>
        <w:sectPr w:rsidR="00483714" w:rsidSect="006E7A2B">
          <w:footerReference w:type="default" r:id="rId16"/>
          <w:pgSz w:w="11906" w:h="16838"/>
          <w:pgMar w:top="1418" w:right="1418" w:bottom="1418" w:left="1418" w:header="567" w:footer="596" w:gutter="0"/>
          <w:cols w:space="708"/>
          <w:docGrid w:linePitch="360"/>
        </w:sectPr>
      </w:pPr>
    </w:p>
    <w:p w14:paraId="382DC1D9" w14:textId="77777777" w:rsidR="00363D33" w:rsidRPr="00590863" w:rsidRDefault="00363D33"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19FC3BC7" w14:textId="77777777" w:rsidR="00363D33" w:rsidRDefault="00363D3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C8E094C" w14:textId="77777777" w:rsidR="00363D33" w:rsidRDefault="00363D33" w:rsidP="00EB2A75">
      <w:pPr>
        <w:spacing w:after="120"/>
        <w:rPr>
          <w:rFonts w:ascii="Arial" w:hAnsi="Arial" w:cs="Arial"/>
        </w:rPr>
      </w:pPr>
    </w:p>
    <w:p w14:paraId="700797CD" w14:textId="77777777" w:rsidR="00483714" w:rsidRDefault="00363D3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E578297" w14:textId="77777777" w:rsidR="00483714" w:rsidRDefault="00363D3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83714" w14:paraId="24404A40" w14:textId="77777777">
        <w:tc>
          <w:tcPr>
            <w:tcW w:w="0" w:type="auto"/>
            <w:tcMar>
              <w:top w:w="0" w:type="auto"/>
              <w:bottom w:w="0" w:type="auto"/>
            </w:tcMar>
          </w:tcPr>
          <w:p w14:paraId="2E39C315" w14:textId="77777777" w:rsidR="00483714" w:rsidRDefault="00363D33">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8FDC994" w14:textId="77777777" w:rsidR="00483714" w:rsidRDefault="00363D33">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B2B2183" w14:textId="77777777" w:rsidR="00483714" w:rsidRDefault="00363D33">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00B1640D" w14:textId="77777777" w:rsidR="00483714" w:rsidRDefault="00363D33">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05808D0" w14:textId="77777777" w:rsidR="00483714" w:rsidRDefault="00363D33">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C56CEFB" w14:textId="77777777" w:rsidR="00483714" w:rsidRDefault="00363D33">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94F5A18" w14:textId="77777777" w:rsidR="00483714" w:rsidRDefault="00363D33">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16D3292" w14:textId="77777777" w:rsidR="00483714" w:rsidRDefault="00363D3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539E327" w14:textId="77777777" w:rsidR="00483714" w:rsidRDefault="00363D33">
      <w:pPr>
        <w:spacing w:before="225" w:after="225" w:line="240" w:lineRule="auto"/>
        <w:jc w:val="center"/>
      </w:pPr>
      <w:r>
        <w:rPr>
          <w:rFonts w:ascii="Arial" w:hAnsi="Arial" w:cs="Arial"/>
          <w:b/>
          <w:bCs/>
          <w:color w:val="000000"/>
          <w:sz w:val="21"/>
          <w:szCs w:val="21"/>
        </w:rPr>
        <w:t>in</w:t>
      </w:r>
    </w:p>
    <w:p w14:paraId="78CC4062" w14:textId="77777777" w:rsidR="00483714" w:rsidRDefault="00363D33">
      <w:pPr>
        <w:spacing w:before="225" w:after="225" w:line="240" w:lineRule="auto"/>
        <w:jc w:val="center"/>
      </w:pPr>
      <w:r>
        <w:rPr>
          <w:rFonts w:ascii="Arial" w:hAnsi="Arial" w:cs="Arial"/>
          <w:b/>
          <w:bCs/>
          <w:color w:val="000000"/>
          <w:sz w:val="21"/>
          <w:szCs w:val="21"/>
        </w:rPr>
        <w:t>POOBLASTILO</w:t>
      </w:r>
    </w:p>
    <w:p w14:paraId="4ECEDB0C" w14:textId="77777777" w:rsidR="00483714" w:rsidRDefault="00363D33">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483714" w14:paraId="2554E66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6477A" w14:textId="77777777" w:rsidR="00483714" w:rsidRDefault="00363D3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117A5" w14:textId="77777777" w:rsidR="00483714" w:rsidRDefault="00363D33">
            <w:r>
              <w:rPr>
                <w:rFonts w:ascii="Arial" w:hAnsi="Arial" w:cs="Arial"/>
                <w:color w:val="000000"/>
                <w:position w:val="-2"/>
                <w:sz w:val="18"/>
                <w:szCs w:val="18"/>
              </w:rPr>
              <w:t> </w:t>
            </w:r>
          </w:p>
        </w:tc>
      </w:tr>
      <w:tr w:rsidR="00483714" w14:paraId="28D70ECC"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74ED0" w14:textId="77777777" w:rsidR="00483714" w:rsidRDefault="00363D3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75C27" w14:textId="77777777" w:rsidR="00483714" w:rsidRDefault="00363D33">
            <w:r>
              <w:rPr>
                <w:rFonts w:ascii="Arial" w:hAnsi="Arial" w:cs="Arial"/>
                <w:color w:val="000000"/>
                <w:position w:val="-2"/>
                <w:sz w:val="18"/>
                <w:szCs w:val="18"/>
              </w:rPr>
              <w:t> </w:t>
            </w:r>
          </w:p>
        </w:tc>
      </w:tr>
      <w:tr w:rsidR="00483714" w14:paraId="67F4C87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F7EA6" w14:textId="77777777" w:rsidR="00483714" w:rsidRDefault="00363D3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8A9EA4" w14:textId="77777777" w:rsidR="00483714" w:rsidRDefault="00363D33">
            <w:r>
              <w:rPr>
                <w:rFonts w:ascii="Arial" w:hAnsi="Arial" w:cs="Arial"/>
                <w:color w:val="000000"/>
                <w:position w:val="-2"/>
                <w:sz w:val="18"/>
                <w:szCs w:val="18"/>
              </w:rPr>
              <w:t> </w:t>
            </w:r>
          </w:p>
        </w:tc>
      </w:tr>
      <w:tr w:rsidR="00483714" w14:paraId="06CC371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BD46D" w14:textId="77777777" w:rsidR="00483714" w:rsidRDefault="00363D3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126DA" w14:textId="77777777" w:rsidR="00483714" w:rsidRDefault="00363D33">
            <w:r>
              <w:rPr>
                <w:rFonts w:ascii="Arial" w:hAnsi="Arial" w:cs="Arial"/>
                <w:color w:val="000000"/>
                <w:position w:val="-2"/>
                <w:sz w:val="18"/>
                <w:szCs w:val="18"/>
              </w:rPr>
              <w:t> </w:t>
            </w:r>
          </w:p>
        </w:tc>
      </w:tr>
      <w:tr w:rsidR="00483714" w14:paraId="27440725"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A222E" w14:textId="77777777" w:rsidR="00483714" w:rsidRDefault="00363D3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E1AB8" w14:textId="77777777" w:rsidR="00483714" w:rsidRDefault="00363D33">
            <w:r>
              <w:rPr>
                <w:rFonts w:ascii="Arial" w:hAnsi="Arial" w:cs="Arial"/>
                <w:color w:val="000000"/>
                <w:position w:val="-2"/>
                <w:sz w:val="18"/>
                <w:szCs w:val="18"/>
              </w:rPr>
              <w:t> </w:t>
            </w:r>
          </w:p>
        </w:tc>
      </w:tr>
    </w:tbl>
    <w:p w14:paraId="77D2EB7B" w14:textId="77777777" w:rsidR="00483714" w:rsidRDefault="00363D3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83714" w14:paraId="114DDFD9" w14:textId="77777777">
        <w:tc>
          <w:tcPr>
            <w:tcW w:w="4080" w:type="dxa"/>
            <w:tcMar>
              <w:top w:w="75" w:type="dxa"/>
              <w:bottom w:w="75" w:type="dxa"/>
            </w:tcMar>
            <w:vAlign w:val="center"/>
          </w:tcPr>
          <w:p w14:paraId="71A0D41A" w14:textId="77777777" w:rsidR="00483714" w:rsidRDefault="00363D33">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41F5E48D" w14:textId="77777777" w:rsidR="00483714" w:rsidRDefault="00363D33">
            <w:r>
              <w:rPr>
                <w:rFonts w:ascii="Arial" w:hAnsi="Arial" w:cs="Arial"/>
                <w:color w:val="000000"/>
                <w:position w:val="-2"/>
                <w:sz w:val="18"/>
                <w:szCs w:val="18"/>
              </w:rPr>
              <w:t>Ime in priimek: _____________________</w:t>
            </w:r>
          </w:p>
        </w:tc>
      </w:tr>
      <w:tr w:rsidR="00483714" w14:paraId="45E91D49" w14:textId="77777777">
        <w:tc>
          <w:tcPr>
            <w:tcW w:w="4080" w:type="dxa"/>
            <w:tcMar>
              <w:top w:w="75" w:type="dxa"/>
              <w:bottom w:w="75" w:type="dxa"/>
            </w:tcMar>
            <w:vAlign w:val="center"/>
          </w:tcPr>
          <w:p w14:paraId="73914D83" w14:textId="77777777" w:rsidR="00483714" w:rsidRDefault="00363D33">
            <w:r>
              <w:rPr>
                <w:rFonts w:ascii="Arial" w:hAnsi="Arial" w:cs="Arial"/>
                <w:color w:val="000000"/>
                <w:position w:val="-2"/>
                <w:sz w:val="18"/>
                <w:szCs w:val="18"/>
              </w:rPr>
              <w:t> </w:t>
            </w:r>
          </w:p>
        </w:tc>
        <w:tc>
          <w:tcPr>
            <w:tcW w:w="0" w:type="auto"/>
            <w:tcMar>
              <w:top w:w="75" w:type="dxa"/>
              <w:bottom w:w="75" w:type="dxa"/>
            </w:tcMar>
            <w:vAlign w:val="center"/>
          </w:tcPr>
          <w:p w14:paraId="285797F2" w14:textId="77777777" w:rsidR="00483714" w:rsidRDefault="00483714"/>
          <w:p w14:paraId="436CF468" w14:textId="77777777" w:rsidR="00483714" w:rsidRDefault="00363D33">
            <w:pPr>
              <w:jc w:val="center"/>
            </w:pPr>
            <w:r>
              <w:rPr>
                <w:rFonts w:ascii="Arial" w:hAnsi="Arial" w:cs="Arial"/>
                <w:color w:val="A9A9A9"/>
                <w:position w:val="-2"/>
                <w:sz w:val="18"/>
                <w:szCs w:val="18"/>
              </w:rPr>
              <w:t>(žig in podpis)</w:t>
            </w:r>
          </w:p>
        </w:tc>
      </w:tr>
    </w:tbl>
    <w:p w14:paraId="1B155BC1" w14:textId="77777777" w:rsidR="00483714" w:rsidRDefault="00363D33">
      <w:pPr>
        <w:spacing w:before="225" w:after="225" w:line="240" w:lineRule="auto"/>
        <w:jc w:val="both"/>
      </w:pPr>
      <w:r>
        <w:rPr>
          <w:rFonts w:ascii="Arial" w:hAnsi="Arial" w:cs="Arial"/>
          <w:color w:val="000000"/>
          <w:sz w:val="18"/>
          <w:szCs w:val="18"/>
        </w:rPr>
        <w:t> </w:t>
      </w:r>
    </w:p>
    <w:p w14:paraId="1D6DB39D" w14:textId="77777777" w:rsidR="00483714" w:rsidRDefault="00363D33">
      <w:pPr>
        <w:spacing w:before="525" w:after="225" w:line="240" w:lineRule="auto"/>
        <w:jc w:val="both"/>
      </w:pPr>
      <w:r>
        <w:rPr>
          <w:rFonts w:ascii="Arial" w:hAnsi="Arial" w:cs="Arial"/>
          <w:color w:val="000000"/>
          <w:sz w:val="18"/>
          <w:szCs w:val="18"/>
        </w:rPr>
        <w:t> </w:t>
      </w:r>
    </w:p>
    <w:p w14:paraId="14903FDE" w14:textId="77777777" w:rsidR="00483714" w:rsidRDefault="00483714">
      <w:pPr>
        <w:sectPr w:rsidR="00483714" w:rsidSect="006E7A2B">
          <w:footerReference w:type="default" r:id="rId17"/>
          <w:pgSz w:w="11906" w:h="16838"/>
          <w:pgMar w:top="1418" w:right="1418" w:bottom="1418" w:left="1418" w:header="567" w:footer="596" w:gutter="0"/>
          <w:cols w:space="708"/>
          <w:docGrid w:linePitch="360"/>
        </w:sectPr>
      </w:pPr>
    </w:p>
    <w:p w14:paraId="7CEED31A" w14:textId="77777777" w:rsidR="00363D33" w:rsidRPr="00590863" w:rsidRDefault="00363D33"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71259A22" w14:textId="77777777" w:rsidR="00363D33" w:rsidRPr="00252358" w:rsidRDefault="00363D33" w:rsidP="00252358"/>
    <w:p w14:paraId="4A96F6C6" w14:textId="77777777" w:rsidR="00363D33" w:rsidRDefault="00363D3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C85DD7A" w14:textId="77777777" w:rsidR="00363D33" w:rsidRDefault="00363D33" w:rsidP="00EB2A75">
      <w:pPr>
        <w:spacing w:after="120"/>
        <w:rPr>
          <w:rFonts w:ascii="Arial" w:hAnsi="Arial" w:cs="Arial"/>
        </w:rPr>
      </w:pPr>
    </w:p>
    <w:p w14:paraId="568E591A" w14:textId="77777777" w:rsidR="00483714" w:rsidRDefault="00363D33">
      <w:pPr>
        <w:spacing w:before="225" w:after="225" w:line="240" w:lineRule="auto"/>
        <w:jc w:val="both"/>
      </w:pPr>
      <w:r>
        <w:rPr>
          <w:rFonts w:ascii="Arial" w:hAnsi="Arial" w:cs="Arial"/>
          <w:color w:val="000000"/>
          <w:sz w:val="18"/>
          <w:szCs w:val="18"/>
        </w:rPr>
        <w:t>V zvezi z javnim naročilom »PREVZEM IN ODVOZ ODPADKOV IN NAKUP KONTEJNERJEV ZA ODPADKE«,</w:t>
      </w:r>
    </w:p>
    <w:p w14:paraId="2DFD14BC" w14:textId="77777777" w:rsidR="00483714" w:rsidRDefault="00363D3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111456A" w14:textId="77777777" w:rsidR="00483714" w:rsidRDefault="00363D33">
      <w:pPr>
        <w:spacing w:before="225" w:after="225" w:line="240" w:lineRule="auto"/>
        <w:jc w:val="both"/>
      </w:pPr>
      <w:r>
        <w:rPr>
          <w:rFonts w:ascii="Arial" w:hAnsi="Arial" w:cs="Arial"/>
          <w:color w:val="000000"/>
          <w:sz w:val="18"/>
          <w:szCs w:val="18"/>
        </w:rPr>
        <w:t>Izjavljamo (ustrezno označi):</w:t>
      </w:r>
    </w:p>
    <w:p w14:paraId="6EA0DA88" w14:textId="77777777" w:rsidR="00483714" w:rsidRDefault="00363D3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BEC8A3E" w14:textId="77777777" w:rsidR="00483714" w:rsidRDefault="00363D33">
      <w:pPr>
        <w:spacing w:before="225" w:after="225" w:line="240" w:lineRule="auto"/>
        <w:jc w:val="both"/>
      </w:pPr>
      <w:r>
        <w:rPr>
          <w:rFonts w:ascii="Arial" w:hAnsi="Arial" w:cs="Arial"/>
          <w:color w:val="000000"/>
          <w:sz w:val="18"/>
          <w:szCs w:val="18"/>
        </w:rPr>
        <w:t>[   ] NE zahtevamo izvedbe neposrednih plačil.</w:t>
      </w:r>
    </w:p>
    <w:p w14:paraId="2C8049A9" w14:textId="77777777" w:rsidR="00483714" w:rsidRDefault="00363D33">
      <w:pPr>
        <w:spacing w:before="225" w:after="225" w:line="240" w:lineRule="auto"/>
        <w:jc w:val="both"/>
      </w:pPr>
      <w:r>
        <w:rPr>
          <w:rFonts w:ascii="Arial" w:hAnsi="Arial" w:cs="Arial"/>
          <w:color w:val="000000"/>
          <w:sz w:val="18"/>
          <w:szCs w:val="18"/>
        </w:rPr>
        <w:t> </w:t>
      </w:r>
    </w:p>
    <w:p w14:paraId="5096A9C4" w14:textId="77777777" w:rsidR="00483714" w:rsidRDefault="00363D3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83714" w14:paraId="67222FDB" w14:textId="77777777">
        <w:tc>
          <w:tcPr>
            <w:tcW w:w="4080" w:type="dxa"/>
            <w:tcMar>
              <w:top w:w="75" w:type="dxa"/>
              <w:bottom w:w="75" w:type="dxa"/>
            </w:tcMar>
            <w:vAlign w:val="center"/>
          </w:tcPr>
          <w:p w14:paraId="3EFBA815" w14:textId="77777777" w:rsidR="00483714" w:rsidRDefault="00363D33">
            <w:r>
              <w:rPr>
                <w:rFonts w:ascii="Arial" w:hAnsi="Arial" w:cs="Arial"/>
                <w:color w:val="000000"/>
                <w:position w:val="-2"/>
                <w:sz w:val="18"/>
                <w:szCs w:val="18"/>
              </w:rPr>
              <w:t>Kraj in datum:</w:t>
            </w:r>
          </w:p>
        </w:tc>
        <w:tc>
          <w:tcPr>
            <w:tcW w:w="0" w:type="auto"/>
            <w:tcMar>
              <w:top w:w="75" w:type="dxa"/>
              <w:bottom w:w="75" w:type="dxa"/>
            </w:tcMar>
            <w:vAlign w:val="center"/>
          </w:tcPr>
          <w:p w14:paraId="576C0C56" w14:textId="77777777" w:rsidR="00483714" w:rsidRDefault="00363D33">
            <w:r>
              <w:rPr>
                <w:rFonts w:ascii="Arial" w:hAnsi="Arial" w:cs="Arial"/>
                <w:color w:val="000000"/>
                <w:position w:val="-2"/>
                <w:sz w:val="18"/>
                <w:szCs w:val="18"/>
              </w:rPr>
              <w:t>Ime in priimek: _____________________</w:t>
            </w:r>
          </w:p>
        </w:tc>
      </w:tr>
      <w:tr w:rsidR="00483714" w14:paraId="0F61FC05" w14:textId="77777777">
        <w:tc>
          <w:tcPr>
            <w:tcW w:w="4080" w:type="dxa"/>
            <w:tcMar>
              <w:top w:w="75" w:type="dxa"/>
              <w:bottom w:w="75" w:type="dxa"/>
            </w:tcMar>
            <w:vAlign w:val="center"/>
          </w:tcPr>
          <w:p w14:paraId="2592E4FD" w14:textId="77777777" w:rsidR="00483714" w:rsidRDefault="00363D33">
            <w:r>
              <w:rPr>
                <w:rFonts w:ascii="Arial" w:hAnsi="Arial" w:cs="Arial"/>
                <w:color w:val="000000"/>
                <w:position w:val="-2"/>
                <w:sz w:val="18"/>
                <w:szCs w:val="18"/>
              </w:rPr>
              <w:t> </w:t>
            </w:r>
          </w:p>
        </w:tc>
        <w:tc>
          <w:tcPr>
            <w:tcW w:w="0" w:type="auto"/>
            <w:tcMar>
              <w:top w:w="75" w:type="dxa"/>
              <w:bottom w:w="75" w:type="dxa"/>
            </w:tcMar>
            <w:vAlign w:val="center"/>
          </w:tcPr>
          <w:p w14:paraId="0F677E21" w14:textId="77777777" w:rsidR="00483714" w:rsidRDefault="00483714"/>
          <w:p w14:paraId="105E5EA8" w14:textId="77777777" w:rsidR="00483714" w:rsidRDefault="00363D33">
            <w:pPr>
              <w:jc w:val="center"/>
            </w:pPr>
            <w:r>
              <w:rPr>
                <w:rFonts w:ascii="Arial" w:hAnsi="Arial" w:cs="Arial"/>
                <w:color w:val="A9A9A9"/>
                <w:position w:val="-2"/>
                <w:sz w:val="18"/>
                <w:szCs w:val="18"/>
              </w:rPr>
              <w:t>(žig in podpis)</w:t>
            </w:r>
          </w:p>
        </w:tc>
      </w:tr>
    </w:tbl>
    <w:p w14:paraId="3D0E0D01" w14:textId="77777777" w:rsidR="00483714" w:rsidRDefault="00363D33">
      <w:pPr>
        <w:spacing w:before="225" w:after="225" w:line="240" w:lineRule="auto"/>
        <w:jc w:val="both"/>
      </w:pPr>
      <w:r>
        <w:rPr>
          <w:rFonts w:ascii="Arial" w:hAnsi="Arial" w:cs="Arial"/>
          <w:color w:val="000000"/>
          <w:sz w:val="18"/>
          <w:szCs w:val="18"/>
        </w:rPr>
        <w:t> </w:t>
      </w:r>
    </w:p>
    <w:p w14:paraId="5F15BA40" w14:textId="77777777" w:rsidR="00483714" w:rsidRDefault="00363D33">
      <w:pPr>
        <w:spacing w:before="225" w:after="225" w:line="240" w:lineRule="auto"/>
        <w:jc w:val="both"/>
      </w:pPr>
      <w:r>
        <w:rPr>
          <w:rFonts w:ascii="Arial" w:hAnsi="Arial" w:cs="Arial"/>
          <w:color w:val="000000"/>
          <w:sz w:val="18"/>
          <w:szCs w:val="18"/>
        </w:rPr>
        <w:t> </w:t>
      </w:r>
    </w:p>
    <w:p w14:paraId="5F970FC0" w14:textId="77777777" w:rsidR="00483714" w:rsidRDefault="00363D33">
      <w:pPr>
        <w:spacing w:before="225" w:after="225" w:line="240" w:lineRule="auto"/>
        <w:jc w:val="both"/>
      </w:pPr>
      <w:r>
        <w:rPr>
          <w:rFonts w:ascii="Arial" w:hAnsi="Arial" w:cs="Arial"/>
          <w:color w:val="000000"/>
          <w:sz w:val="18"/>
          <w:szCs w:val="18"/>
        </w:rPr>
        <w:t> </w:t>
      </w:r>
    </w:p>
    <w:p w14:paraId="4144252C" w14:textId="77777777" w:rsidR="00483714" w:rsidRDefault="00363D33">
      <w:pPr>
        <w:spacing w:before="225" w:after="225" w:line="240" w:lineRule="auto"/>
        <w:jc w:val="both"/>
      </w:pPr>
      <w:r>
        <w:rPr>
          <w:rFonts w:ascii="Arial" w:hAnsi="Arial" w:cs="Arial"/>
          <w:b/>
          <w:bCs/>
          <w:i/>
          <w:iCs/>
          <w:color w:val="000000"/>
          <w:sz w:val="18"/>
          <w:szCs w:val="18"/>
          <w:u w:val="single"/>
        </w:rPr>
        <w:t>Opomba:</w:t>
      </w:r>
    </w:p>
    <w:p w14:paraId="6E52DC74" w14:textId="77777777" w:rsidR="00483714" w:rsidRDefault="00363D33">
      <w:pPr>
        <w:spacing w:before="225" w:after="225" w:line="240" w:lineRule="auto"/>
        <w:jc w:val="both"/>
      </w:pPr>
      <w:r>
        <w:rPr>
          <w:rFonts w:ascii="Arial" w:hAnsi="Arial" w:cs="Arial"/>
          <w:i/>
          <w:iCs/>
          <w:color w:val="000000"/>
          <w:sz w:val="18"/>
          <w:szCs w:val="18"/>
        </w:rPr>
        <w:t>V primeru večjega števila podizvajalcev se obrazec fotokopira.</w:t>
      </w:r>
    </w:p>
    <w:p w14:paraId="7BE03550" w14:textId="77777777" w:rsidR="00483714" w:rsidRDefault="00483714">
      <w:pPr>
        <w:sectPr w:rsidR="00483714" w:rsidSect="006E7A2B">
          <w:footerReference w:type="default" r:id="rId18"/>
          <w:pgSz w:w="11906" w:h="16838"/>
          <w:pgMar w:top="1418" w:right="1418" w:bottom="1418" w:left="1418" w:header="567" w:footer="596" w:gutter="0"/>
          <w:cols w:space="708"/>
          <w:docGrid w:linePitch="360"/>
        </w:sectPr>
      </w:pPr>
    </w:p>
    <w:p w14:paraId="636A42E9" w14:textId="77777777" w:rsidR="00363D33" w:rsidRPr="00590863" w:rsidRDefault="00363D33"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E95C06E" w14:textId="77777777" w:rsidR="00363D33" w:rsidRPr="00252358" w:rsidRDefault="00363D33" w:rsidP="00252358"/>
    <w:p w14:paraId="5204295B" w14:textId="77777777" w:rsidR="00363D33" w:rsidRDefault="00363D3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4B36965" w14:textId="77777777" w:rsidR="00363D33" w:rsidRDefault="00363D33" w:rsidP="00EB2A75">
      <w:pPr>
        <w:spacing w:after="120"/>
        <w:rPr>
          <w:rFonts w:ascii="Arial" w:hAnsi="Arial" w:cs="Arial"/>
        </w:rPr>
      </w:pPr>
    </w:p>
    <w:p w14:paraId="71DEF94B" w14:textId="77777777" w:rsidR="00483714" w:rsidRDefault="00363D33">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PREVZEM IN ODVOZ ODPADKOV IN NAKUP KONTEJNERJEV ZA ODPADKE</w:t>
      </w:r>
      <w:r>
        <w:rPr>
          <w:rFonts w:ascii="Arial" w:hAnsi="Arial" w:cs="Arial"/>
          <w:color w:val="000000"/>
          <w:sz w:val="18"/>
          <w:szCs w:val="18"/>
        </w:rPr>
        <w:t>«,</w:t>
      </w:r>
    </w:p>
    <w:p w14:paraId="120E9587" w14:textId="77777777" w:rsidR="00483714" w:rsidRDefault="00363D33">
      <w:pPr>
        <w:spacing w:before="225" w:after="225" w:line="240" w:lineRule="auto"/>
        <w:jc w:val="both"/>
      </w:pPr>
      <w:r>
        <w:rPr>
          <w:rFonts w:ascii="Arial" w:hAnsi="Arial" w:cs="Arial"/>
          <w:color w:val="000000"/>
          <w:sz w:val="18"/>
          <w:szCs w:val="18"/>
        </w:rPr>
        <w:t>izjavljamo, da (ustrezno označi in izpolni):</w:t>
      </w:r>
    </w:p>
    <w:p w14:paraId="548B2971" w14:textId="77777777" w:rsidR="00483714" w:rsidRDefault="00363D33">
      <w:pPr>
        <w:spacing w:before="225" w:after="225" w:line="240" w:lineRule="auto"/>
        <w:jc w:val="both"/>
      </w:pPr>
      <w:r>
        <w:rPr>
          <w:rFonts w:ascii="Arial" w:hAnsi="Arial" w:cs="Arial"/>
          <w:b/>
          <w:bCs/>
          <w:color w:val="000000"/>
          <w:sz w:val="18"/>
          <w:szCs w:val="18"/>
        </w:rPr>
        <w:t>[   ] ne nastopamo s podizvajalci</w:t>
      </w:r>
    </w:p>
    <w:p w14:paraId="79C1C63D" w14:textId="77777777" w:rsidR="00483714" w:rsidRDefault="00363D3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83714" w14:paraId="39A072D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DF0B79" w14:textId="77777777" w:rsidR="00483714" w:rsidRDefault="00363D3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C7D76F" w14:textId="77777777" w:rsidR="00483714" w:rsidRDefault="00363D33">
            <w:r>
              <w:rPr>
                <w:rFonts w:ascii="Arial" w:hAnsi="Arial" w:cs="Arial"/>
                <w:color w:val="000000"/>
                <w:position w:val="-2"/>
                <w:sz w:val="18"/>
                <w:szCs w:val="18"/>
              </w:rPr>
              <w:t> </w:t>
            </w:r>
          </w:p>
        </w:tc>
      </w:tr>
      <w:tr w:rsidR="00483714" w14:paraId="64D9FD4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61D6A7" w14:textId="77777777" w:rsidR="00483714" w:rsidRDefault="00363D3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74A1E1" w14:textId="77777777" w:rsidR="00483714" w:rsidRDefault="00363D33">
            <w:pPr>
              <w:spacing w:before="135" w:after="135"/>
              <w:jc w:val="both"/>
              <w:textAlignment w:val="center"/>
            </w:pPr>
            <w:r>
              <w:rPr>
                <w:rFonts w:ascii="Arial" w:hAnsi="Arial" w:cs="Arial"/>
                <w:color w:val="000000"/>
                <w:position w:val="-2"/>
                <w:sz w:val="18"/>
                <w:szCs w:val="18"/>
              </w:rPr>
              <w:t>Opis del, ki jih bo izvedel podizvajalec:</w:t>
            </w:r>
          </w:p>
          <w:p w14:paraId="3C730D14" w14:textId="77777777" w:rsidR="00483714" w:rsidRDefault="00363D33">
            <w:pPr>
              <w:spacing w:before="135" w:after="135"/>
              <w:jc w:val="both"/>
              <w:textAlignment w:val="center"/>
            </w:pPr>
            <w:r>
              <w:rPr>
                <w:rFonts w:ascii="Arial" w:hAnsi="Arial" w:cs="Arial"/>
                <w:color w:val="000000"/>
                <w:position w:val="-2"/>
                <w:sz w:val="18"/>
                <w:szCs w:val="18"/>
              </w:rPr>
              <w:t> </w:t>
            </w:r>
          </w:p>
          <w:p w14:paraId="24C99807" w14:textId="77777777" w:rsidR="00483714" w:rsidRDefault="00363D3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83714" w14:paraId="272FE9E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9D5E070" w14:textId="77777777" w:rsidR="00483714" w:rsidRDefault="00363D3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0FEE26" w14:textId="77777777" w:rsidR="00483714" w:rsidRDefault="00363D33">
            <w:r>
              <w:rPr>
                <w:rFonts w:ascii="Arial" w:hAnsi="Arial" w:cs="Arial"/>
                <w:color w:val="000000"/>
                <w:position w:val="-2"/>
                <w:sz w:val="18"/>
                <w:szCs w:val="18"/>
              </w:rPr>
              <w:t> </w:t>
            </w:r>
          </w:p>
        </w:tc>
      </w:tr>
      <w:tr w:rsidR="00483714" w14:paraId="5D26BA4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2CB19B" w14:textId="77777777" w:rsidR="00483714" w:rsidRDefault="00363D3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A68915" w14:textId="77777777" w:rsidR="00483714" w:rsidRDefault="00363D33">
            <w:pPr>
              <w:spacing w:before="135" w:after="135"/>
              <w:jc w:val="both"/>
              <w:textAlignment w:val="center"/>
            </w:pPr>
            <w:r>
              <w:rPr>
                <w:rFonts w:ascii="Arial" w:hAnsi="Arial" w:cs="Arial"/>
                <w:color w:val="000000"/>
                <w:position w:val="-2"/>
                <w:sz w:val="18"/>
                <w:szCs w:val="18"/>
              </w:rPr>
              <w:t>Opis del, ki jih bo izvedel podizvajalec:</w:t>
            </w:r>
          </w:p>
          <w:p w14:paraId="1CE5DB8C" w14:textId="77777777" w:rsidR="00483714" w:rsidRDefault="00363D33">
            <w:pPr>
              <w:spacing w:before="135" w:after="135"/>
              <w:jc w:val="both"/>
              <w:textAlignment w:val="center"/>
            </w:pPr>
            <w:r>
              <w:rPr>
                <w:rFonts w:ascii="Arial" w:hAnsi="Arial" w:cs="Arial"/>
                <w:color w:val="000000"/>
                <w:position w:val="-2"/>
                <w:sz w:val="18"/>
                <w:szCs w:val="18"/>
              </w:rPr>
              <w:t> </w:t>
            </w:r>
          </w:p>
          <w:p w14:paraId="39245982" w14:textId="77777777" w:rsidR="00483714" w:rsidRDefault="00363D33">
            <w:pPr>
              <w:spacing w:before="135" w:after="135"/>
              <w:jc w:val="both"/>
              <w:textAlignment w:val="center"/>
            </w:pPr>
            <w:r>
              <w:rPr>
                <w:rFonts w:ascii="Arial" w:hAnsi="Arial" w:cs="Arial"/>
                <w:color w:val="000000"/>
                <w:position w:val="-2"/>
                <w:sz w:val="18"/>
                <w:szCs w:val="18"/>
              </w:rPr>
              <w:t>% končne ponudbe vrednosti, ki jo bo izvedel podizvajalec: ____</w:t>
            </w:r>
          </w:p>
          <w:p w14:paraId="428AAD4A" w14:textId="77777777" w:rsidR="00483714" w:rsidRDefault="00363D33">
            <w:pPr>
              <w:spacing w:before="135" w:after="135"/>
              <w:jc w:val="both"/>
              <w:textAlignment w:val="center"/>
            </w:pPr>
            <w:r>
              <w:rPr>
                <w:rFonts w:ascii="Arial" w:hAnsi="Arial" w:cs="Arial"/>
                <w:color w:val="000000"/>
                <w:position w:val="-2"/>
                <w:sz w:val="18"/>
                <w:szCs w:val="18"/>
              </w:rPr>
              <w:t> </w:t>
            </w:r>
          </w:p>
        </w:tc>
      </w:tr>
    </w:tbl>
    <w:p w14:paraId="31C56A85" w14:textId="77777777" w:rsidR="00483714" w:rsidRDefault="00363D3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D944EA6" w14:textId="77777777" w:rsidR="00483714" w:rsidRDefault="00363D3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83714" w14:paraId="68E27A49" w14:textId="77777777">
        <w:tc>
          <w:tcPr>
            <w:tcW w:w="4080" w:type="dxa"/>
            <w:tcMar>
              <w:top w:w="135" w:type="dxa"/>
              <w:bottom w:w="135" w:type="dxa"/>
            </w:tcMar>
            <w:vAlign w:val="center"/>
          </w:tcPr>
          <w:p w14:paraId="3D9A2A72" w14:textId="77777777" w:rsidR="00483714" w:rsidRDefault="00363D33">
            <w:r>
              <w:rPr>
                <w:rFonts w:ascii="Arial" w:hAnsi="Arial" w:cs="Arial"/>
                <w:color w:val="000000"/>
                <w:position w:val="-2"/>
                <w:sz w:val="18"/>
                <w:szCs w:val="18"/>
              </w:rPr>
              <w:t>Kraj in datum:</w:t>
            </w:r>
          </w:p>
        </w:tc>
        <w:tc>
          <w:tcPr>
            <w:tcW w:w="0" w:type="auto"/>
            <w:tcMar>
              <w:top w:w="135" w:type="dxa"/>
              <w:bottom w:w="135" w:type="dxa"/>
            </w:tcMar>
            <w:vAlign w:val="center"/>
          </w:tcPr>
          <w:p w14:paraId="5E5B1FDE" w14:textId="77777777" w:rsidR="00483714" w:rsidRDefault="00363D33">
            <w:r>
              <w:rPr>
                <w:rFonts w:ascii="Arial" w:hAnsi="Arial" w:cs="Arial"/>
                <w:color w:val="000000"/>
                <w:position w:val="-2"/>
                <w:sz w:val="18"/>
                <w:szCs w:val="18"/>
              </w:rPr>
              <w:t>Ime in priimek: _____________________</w:t>
            </w:r>
          </w:p>
        </w:tc>
      </w:tr>
      <w:tr w:rsidR="00483714" w14:paraId="0E75A7E4" w14:textId="77777777">
        <w:tc>
          <w:tcPr>
            <w:tcW w:w="4080" w:type="dxa"/>
            <w:tcMar>
              <w:top w:w="135" w:type="dxa"/>
              <w:bottom w:w="135" w:type="dxa"/>
            </w:tcMar>
            <w:vAlign w:val="center"/>
          </w:tcPr>
          <w:p w14:paraId="537A3F46" w14:textId="77777777" w:rsidR="00483714" w:rsidRDefault="00363D33">
            <w:r>
              <w:rPr>
                <w:rFonts w:ascii="Arial" w:hAnsi="Arial" w:cs="Arial"/>
                <w:color w:val="000000"/>
                <w:position w:val="-2"/>
                <w:sz w:val="18"/>
                <w:szCs w:val="18"/>
              </w:rPr>
              <w:t> </w:t>
            </w:r>
          </w:p>
        </w:tc>
        <w:tc>
          <w:tcPr>
            <w:tcW w:w="0" w:type="auto"/>
            <w:tcMar>
              <w:top w:w="135" w:type="dxa"/>
              <w:bottom w:w="135" w:type="dxa"/>
            </w:tcMar>
            <w:vAlign w:val="center"/>
          </w:tcPr>
          <w:p w14:paraId="13DA4AD5" w14:textId="77777777" w:rsidR="00483714" w:rsidRDefault="00483714"/>
          <w:p w14:paraId="38757E28" w14:textId="77777777" w:rsidR="00483714" w:rsidRDefault="00363D33">
            <w:pPr>
              <w:jc w:val="center"/>
            </w:pPr>
            <w:r>
              <w:rPr>
                <w:rFonts w:ascii="Arial" w:hAnsi="Arial" w:cs="Arial"/>
                <w:color w:val="A9A9A9"/>
                <w:position w:val="-2"/>
                <w:sz w:val="18"/>
                <w:szCs w:val="18"/>
              </w:rPr>
              <w:t>(žig in podpis)</w:t>
            </w:r>
          </w:p>
        </w:tc>
      </w:tr>
    </w:tbl>
    <w:p w14:paraId="52B683C2" w14:textId="77777777" w:rsidR="00483714" w:rsidRDefault="00363D3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EE99094" w14:textId="77777777" w:rsidR="00483714" w:rsidRDefault="00483714">
      <w:pPr>
        <w:sectPr w:rsidR="00483714" w:rsidSect="006E7A2B">
          <w:footerReference w:type="default" r:id="rId19"/>
          <w:pgSz w:w="11906" w:h="16838"/>
          <w:pgMar w:top="1418" w:right="1418" w:bottom="1418" w:left="1418" w:header="567" w:footer="596" w:gutter="0"/>
          <w:cols w:space="708"/>
          <w:docGrid w:linePitch="360"/>
        </w:sectPr>
      </w:pPr>
    </w:p>
    <w:p w14:paraId="215C5536" w14:textId="77777777" w:rsidR="00363D33" w:rsidRPr="00590863" w:rsidRDefault="00363D33"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6E3DAB1E" w14:textId="77777777" w:rsidR="00363D33" w:rsidRPr="00252358" w:rsidRDefault="00363D33" w:rsidP="00252358"/>
    <w:p w14:paraId="4EDA8812" w14:textId="77777777" w:rsidR="00363D33" w:rsidRDefault="00363D3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0A30337" w14:textId="77777777" w:rsidR="00363D33" w:rsidRDefault="00363D33" w:rsidP="00EB2A75">
      <w:pPr>
        <w:spacing w:after="120"/>
        <w:rPr>
          <w:rFonts w:ascii="Arial" w:hAnsi="Arial" w:cs="Arial"/>
        </w:rPr>
      </w:pPr>
    </w:p>
    <w:p w14:paraId="78BF254D" w14:textId="77777777" w:rsidR="00483714" w:rsidRDefault="00363D3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5806F062" w14:textId="77777777" w:rsidR="00483714" w:rsidRDefault="00363D3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83714" w14:paraId="0336634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D1B8" w14:textId="77777777" w:rsidR="00483714" w:rsidRDefault="00363D33">
            <w:pPr>
              <w:spacing w:before="135" w:after="135"/>
              <w:jc w:val="both"/>
              <w:textAlignment w:val="center"/>
            </w:pPr>
            <w:r>
              <w:rPr>
                <w:rFonts w:ascii="Arial" w:hAnsi="Arial" w:cs="Arial"/>
                <w:b/>
                <w:bCs/>
                <w:color w:val="000000"/>
                <w:position w:val="-2"/>
                <w:sz w:val="18"/>
                <w:szCs w:val="18"/>
              </w:rPr>
              <w:t>Ime in priimek</w:t>
            </w:r>
          </w:p>
          <w:p w14:paraId="5ABA4BD2" w14:textId="77777777" w:rsidR="00483714" w:rsidRDefault="00363D33">
            <w:pPr>
              <w:spacing w:before="135" w:after="135"/>
              <w:jc w:val="both"/>
              <w:textAlignment w:val="center"/>
            </w:pPr>
            <w:r>
              <w:rPr>
                <w:rFonts w:ascii="Arial" w:hAnsi="Arial" w:cs="Arial"/>
                <w:b/>
                <w:bCs/>
                <w:color w:val="000000"/>
                <w:position w:val="-2"/>
                <w:sz w:val="18"/>
                <w:szCs w:val="18"/>
              </w:rPr>
              <w:t>ali</w:t>
            </w:r>
          </w:p>
          <w:p w14:paraId="37FB982C" w14:textId="77777777" w:rsidR="00483714" w:rsidRDefault="00363D3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9A481" w14:textId="77777777" w:rsidR="00483714" w:rsidRDefault="00363D33">
            <w:pPr>
              <w:spacing w:before="135" w:after="135"/>
              <w:jc w:val="both"/>
              <w:textAlignment w:val="center"/>
            </w:pPr>
            <w:r>
              <w:rPr>
                <w:rFonts w:ascii="Arial" w:hAnsi="Arial" w:cs="Arial"/>
                <w:b/>
                <w:bCs/>
                <w:color w:val="000000"/>
                <w:position w:val="-2"/>
                <w:sz w:val="18"/>
                <w:szCs w:val="18"/>
              </w:rPr>
              <w:t>Naslov prebivališča</w:t>
            </w:r>
          </w:p>
          <w:p w14:paraId="6EF8BE81" w14:textId="77777777" w:rsidR="00483714" w:rsidRDefault="00363D33">
            <w:pPr>
              <w:spacing w:before="135" w:after="135"/>
              <w:jc w:val="both"/>
              <w:textAlignment w:val="center"/>
            </w:pPr>
            <w:r>
              <w:rPr>
                <w:rFonts w:ascii="Arial" w:hAnsi="Arial" w:cs="Arial"/>
                <w:b/>
                <w:bCs/>
                <w:color w:val="000000"/>
                <w:position w:val="-2"/>
                <w:sz w:val="18"/>
                <w:szCs w:val="18"/>
              </w:rPr>
              <w:t>ali</w:t>
            </w:r>
          </w:p>
          <w:p w14:paraId="57B14C4E" w14:textId="77777777" w:rsidR="00483714" w:rsidRDefault="00363D3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92679" w14:textId="77777777" w:rsidR="00483714" w:rsidRDefault="00363D33">
            <w:pPr>
              <w:spacing w:before="135" w:after="135"/>
              <w:jc w:val="both"/>
              <w:textAlignment w:val="center"/>
            </w:pPr>
            <w:r>
              <w:rPr>
                <w:rFonts w:ascii="Arial" w:hAnsi="Arial" w:cs="Arial"/>
                <w:b/>
                <w:bCs/>
                <w:color w:val="000000"/>
                <w:position w:val="-2"/>
                <w:sz w:val="18"/>
                <w:szCs w:val="18"/>
              </w:rPr>
              <w:t>Delež lastništva</w:t>
            </w:r>
          </w:p>
          <w:p w14:paraId="0AD5DD81" w14:textId="77777777" w:rsidR="00483714" w:rsidRDefault="00363D33">
            <w:pPr>
              <w:spacing w:before="135" w:after="135"/>
              <w:jc w:val="both"/>
              <w:textAlignment w:val="center"/>
            </w:pPr>
            <w:r>
              <w:rPr>
                <w:rFonts w:ascii="Arial" w:hAnsi="Arial" w:cs="Arial"/>
                <w:b/>
                <w:bCs/>
                <w:color w:val="000000"/>
                <w:position w:val="-2"/>
                <w:sz w:val="18"/>
                <w:szCs w:val="18"/>
              </w:rPr>
              <w:t>ali</w:t>
            </w:r>
          </w:p>
          <w:p w14:paraId="499F66C5" w14:textId="77777777" w:rsidR="00483714" w:rsidRDefault="00363D33">
            <w:pPr>
              <w:spacing w:before="135" w:after="135"/>
              <w:jc w:val="both"/>
              <w:textAlignment w:val="center"/>
            </w:pPr>
            <w:r>
              <w:rPr>
                <w:rFonts w:ascii="Arial" w:hAnsi="Arial" w:cs="Arial"/>
                <w:b/>
                <w:bCs/>
                <w:color w:val="000000"/>
                <w:position w:val="-2"/>
                <w:sz w:val="18"/>
                <w:szCs w:val="18"/>
              </w:rPr>
              <w:t>Delež lastništva gospodarskega subjekta</w:t>
            </w:r>
          </w:p>
        </w:tc>
      </w:tr>
      <w:tr w:rsidR="00483714" w14:paraId="4B695E1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BF1E9"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C644C"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06A43" w14:textId="77777777" w:rsidR="00483714" w:rsidRDefault="00363D33">
            <w:pPr>
              <w:spacing w:before="135" w:after="135"/>
              <w:jc w:val="both"/>
              <w:textAlignment w:val="center"/>
            </w:pPr>
            <w:r>
              <w:rPr>
                <w:rFonts w:ascii="Arial" w:hAnsi="Arial" w:cs="Arial"/>
                <w:color w:val="000000"/>
                <w:position w:val="-2"/>
                <w:sz w:val="18"/>
                <w:szCs w:val="18"/>
              </w:rPr>
              <w:t> </w:t>
            </w:r>
          </w:p>
        </w:tc>
      </w:tr>
      <w:tr w:rsidR="00483714" w14:paraId="7A6260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4B525A"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A310CC"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8549A" w14:textId="77777777" w:rsidR="00483714" w:rsidRDefault="00363D33">
            <w:pPr>
              <w:spacing w:before="135" w:after="135"/>
              <w:jc w:val="both"/>
              <w:textAlignment w:val="center"/>
            </w:pPr>
            <w:r>
              <w:rPr>
                <w:rFonts w:ascii="Arial" w:hAnsi="Arial" w:cs="Arial"/>
                <w:color w:val="000000"/>
                <w:position w:val="-2"/>
                <w:sz w:val="18"/>
                <w:szCs w:val="18"/>
              </w:rPr>
              <w:t> </w:t>
            </w:r>
          </w:p>
        </w:tc>
      </w:tr>
      <w:tr w:rsidR="00483714" w14:paraId="76E4B9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191BB2"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85234"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868D39" w14:textId="77777777" w:rsidR="00483714" w:rsidRDefault="00363D33">
            <w:pPr>
              <w:spacing w:before="135" w:after="135"/>
              <w:jc w:val="both"/>
              <w:textAlignment w:val="center"/>
            </w:pPr>
            <w:r>
              <w:rPr>
                <w:rFonts w:ascii="Arial" w:hAnsi="Arial" w:cs="Arial"/>
                <w:color w:val="000000"/>
                <w:position w:val="-2"/>
                <w:sz w:val="18"/>
                <w:szCs w:val="18"/>
              </w:rPr>
              <w:t> </w:t>
            </w:r>
          </w:p>
        </w:tc>
      </w:tr>
      <w:tr w:rsidR="00483714" w14:paraId="279EAD9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9EA5F1"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50D3B6"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6B9B1" w14:textId="77777777" w:rsidR="00483714" w:rsidRDefault="00363D33">
            <w:pPr>
              <w:spacing w:before="135" w:after="135"/>
              <w:jc w:val="both"/>
              <w:textAlignment w:val="center"/>
            </w:pPr>
            <w:r>
              <w:rPr>
                <w:rFonts w:ascii="Arial" w:hAnsi="Arial" w:cs="Arial"/>
                <w:color w:val="000000"/>
                <w:position w:val="-2"/>
                <w:sz w:val="18"/>
                <w:szCs w:val="18"/>
              </w:rPr>
              <w:t> </w:t>
            </w:r>
          </w:p>
        </w:tc>
      </w:tr>
    </w:tbl>
    <w:p w14:paraId="0D756DAB" w14:textId="77777777" w:rsidR="00483714" w:rsidRDefault="00363D3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83714" w14:paraId="3C07621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CF25D" w14:textId="77777777" w:rsidR="00483714" w:rsidRDefault="00363D3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EAD14C" w14:textId="77777777" w:rsidR="00483714" w:rsidRDefault="00363D3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6C1FA8" w14:textId="77777777" w:rsidR="00483714" w:rsidRDefault="00363D33">
            <w:pPr>
              <w:spacing w:before="135" w:after="135"/>
              <w:jc w:val="both"/>
              <w:textAlignment w:val="center"/>
            </w:pPr>
            <w:r>
              <w:rPr>
                <w:rFonts w:ascii="Arial" w:hAnsi="Arial" w:cs="Arial"/>
                <w:b/>
                <w:bCs/>
                <w:color w:val="000000"/>
                <w:position w:val="-2"/>
                <w:sz w:val="18"/>
                <w:szCs w:val="18"/>
              </w:rPr>
              <w:t>Delež lastništva gospodarskega subjekta</w:t>
            </w:r>
          </w:p>
        </w:tc>
      </w:tr>
      <w:tr w:rsidR="00483714" w14:paraId="015029F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A37EA"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FCAA5"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1E1674" w14:textId="77777777" w:rsidR="00483714" w:rsidRDefault="00363D33">
            <w:pPr>
              <w:spacing w:before="135" w:after="135"/>
              <w:jc w:val="both"/>
              <w:textAlignment w:val="center"/>
            </w:pPr>
            <w:r>
              <w:rPr>
                <w:rFonts w:ascii="Arial" w:hAnsi="Arial" w:cs="Arial"/>
                <w:color w:val="000000"/>
                <w:position w:val="-2"/>
                <w:sz w:val="18"/>
                <w:szCs w:val="18"/>
              </w:rPr>
              <w:t> </w:t>
            </w:r>
          </w:p>
        </w:tc>
      </w:tr>
      <w:tr w:rsidR="00483714" w14:paraId="365124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65FF87"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8DD5A"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2075B9" w14:textId="77777777" w:rsidR="00483714" w:rsidRDefault="00363D33">
            <w:pPr>
              <w:spacing w:before="135" w:after="135"/>
              <w:jc w:val="both"/>
              <w:textAlignment w:val="center"/>
            </w:pPr>
            <w:r>
              <w:rPr>
                <w:rFonts w:ascii="Arial" w:hAnsi="Arial" w:cs="Arial"/>
                <w:color w:val="000000"/>
                <w:position w:val="-2"/>
                <w:sz w:val="18"/>
                <w:szCs w:val="18"/>
              </w:rPr>
              <w:t> </w:t>
            </w:r>
          </w:p>
        </w:tc>
      </w:tr>
      <w:tr w:rsidR="00483714" w14:paraId="77F06D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F62573"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079022"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313CA6" w14:textId="77777777" w:rsidR="00483714" w:rsidRDefault="00363D33">
            <w:pPr>
              <w:spacing w:before="135" w:after="135"/>
              <w:jc w:val="both"/>
              <w:textAlignment w:val="center"/>
            </w:pPr>
            <w:r>
              <w:rPr>
                <w:rFonts w:ascii="Arial" w:hAnsi="Arial" w:cs="Arial"/>
                <w:color w:val="000000"/>
                <w:position w:val="-2"/>
                <w:sz w:val="18"/>
                <w:szCs w:val="18"/>
              </w:rPr>
              <w:t> </w:t>
            </w:r>
          </w:p>
        </w:tc>
      </w:tr>
      <w:tr w:rsidR="00483714" w14:paraId="62974B2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41670"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D9FA1" w14:textId="77777777" w:rsidR="00483714" w:rsidRDefault="00363D3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1AE45" w14:textId="77777777" w:rsidR="00483714" w:rsidRDefault="00363D33">
            <w:pPr>
              <w:spacing w:before="135" w:after="135"/>
              <w:jc w:val="both"/>
              <w:textAlignment w:val="center"/>
            </w:pPr>
            <w:r>
              <w:rPr>
                <w:rFonts w:ascii="Arial" w:hAnsi="Arial" w:cs="Arial"/>
                <w:color w:val="000000"/>
                <w:position w:val="-2"/>
                <w:sz w:val="18"/>
                <w:szCs w:val="18"/>
              </w:rPr>
              <w:t> </w:t>
            </w:r>
          </w:p>
        </w:tc>
      </w:tr>
    </w:tbl>
    <w:p w14:paraId="612C13CD" w14:textId="77777777" w:rsidR="00483714" w:rsidRDefault="00363D3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83714" w14:paraId="04DF63BB" w14:textId="77777777">
        <w:tc>
          <w:tcPr>
            <w:tcW w:w="4080" w:type="dxa"/>
            <w:tcMar>
              <w:top w:w="75" w:type="dxa"/>
              <w:bottom w:w="75" w:type="dxa"/>
            </w:tcMar>
            <w:vAlign w:val="center"/>
          </w:tcPr>
          <w:p w14:paraId="7300957B" w14:textId="77777777" w:rsidR="00483714" w:rsidRDefault="00363D33">
            <w:r>
              <w:rPr>
                <w:rFonts w:ascii="Arial" w:hAnsi="Arial" w:cs="Arial"/>
                <w:color w:val="000000"/>
                <w:position w:val="-2"/>
                <w:sz w:val="18"/>
                <w:szCs w:val="18"/>
              </w:rPr>
              <w:t>Kraj in datum:</w:t>
            </w:r>
          </w:p>
        </w:tc>
        <w:tc>
          <w:tcPr>
            <w:tcW w:w="0" w:type="auto"/>
            <w:tcMar>
              <w:top w:w="75" w:type="dxa"/>
              <w:bottom w:w="75" w:type="dxa"/>
            </w:tcMar>
            <w:vAlign w:val="center"/>
          </w:tcPr>
          <w:p w14:paraId="7873931B" w14:textId="77777777" w:rsidR="00483714" w:rsidRDefault="00363D33">
            <w:r>
              <w:rPr>
                <w:rFonts w:ascii="Arial" w:hAnsi="Arial" w:cs="Arial"/>
                <w:color w:val="000000"/>
                <w:position w:val="-2"/>
                <w:sz w:val="18"/>
                <w:szCs w:val="18"/>
              </w:rPr>
              <w:t>Ime in priimek: _____________________</w:t>
            </w:r>
          </w:p>
        </w:tc>
      </w:tr>
      <w:tr w:rsidR="00483714" w14:paraId="3D54532F" w14:textId="77777777">
        <w:tc>
          <w:tcPr>
            <w:tcW w:w="4080" w:type="dxa"/>
            <w:tcMar>
              <w:top w:w="75" w:type="dxa"/>
              <w:bottom w:w="75" w:type="dxa"/>
            </w:tcMar>
            <w:vAlign w:val="center"/>
          </w:tcPr>
          <w:p w14:paraId="0901A639" w14:textId="77777777" w:rsidR="00483714" w:rsidRDefault="00363D33">
            <w:r>
              <w:rPr>
                <w:rFonts w:ascii="Arial" w:hAnsi="Arial" w:cs="Arial"/>
                <w:color w:val="000000"/>
                <w:position w:val="-2"/>
                <w:sz w:val="18"/>
                <w:szCs w:val="18"/>
              </w:rPr>
              <w:t> </w:t>
            </w:r>
          </w:p>
        </w:tc>
        <w:tc>
          <w:tcPr>
            <w:tcW w:w="0" w:type="auto"/>
            <w:tcMar>
              <w:top w:w="75" w:type="dxa"/>
              <w:bottom w:w="75" w:type="dxa"/>
            </w:tcMar>
            <w:vAlign w:val="center"/>
          </w:tcPr>
          <w:p w14:paraId="1F528F68" w14:textId="77777777" w:rsidR="00483714" w:rsidRDefault="00363D33">
            <w:pPr>
              <w:jc w:val="center"/>
            </w:pPr>
            <w:r>
              <w:rPr>
                <w:rFonts w:ascii="Arial" w:hAnsi="Arial" w:cs="Arial"/>
                <w:color w:val="000000"/>
                <w:position w:val="-2"/>
                <w:sz w:val="18"/>
                <w:szCs w:val="18"/>
              </w:rPr>
              <w:t>(žig in podpis)</w:t>
            </w:r>
          </w:p>
        </w:tc>
      </w:tr>
    </w:tbl>
    <w:p w14:paraId="67081A13" w14:textId="77777777" w:rsidR="00483714" w:rsidRDefault="00363D33">
      <w:pPr>
        <w:spacing w:before="225" w:after="225" w:line="240" w:lineRule="auto"/>
        <w:jc w:val="both"/>
      </w:pPr>
      <w:r>
        <w:rPr>
          <w:rFonts w:ascii="Arial" w:hAnsi="Arial" w:cs="Arial"/>
          <w:color w:val="000000"/>
          <w:sz w:val="18"/>
          <w:szCs w:val="18"/>
        </w:rPr>
        <w:t> </w:t>
      </w:r>
    </w:p>
    <w:p w14:paraId="3CDD293D" w14:textId="77777777" w:rsidR="00483714" w:rsidRDefault="00363D3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B83D6F0" w14:textId="77777777" w:rsidR="00483714" w:rsidRDefault="00483714">
      <w:pPr>
        <w:sectPr w:rsidR="00483714" w:rsidSect="006E7A2B">
          <w:footerReference w:type="default" r:id="rId20"/>
          <w:pgSz w:w="11906" w:h="16838"/>
          <w:pgMar w:top="1418" w:right="1418" w:bottom="1418" w:left="1418" w:header="567" w:footer="596" w:gutter="0"/>
          <w:cols w:space="708"/>
          <w:docGrid w:linePitch="360"/>
        </w:sectPr>
      </w:pPr>
    </w:p>
    <w:p w14:paraId="5BD97D7E" w14:textId="77777777" w:rsidR="00363D33" w:rsidRPr="00116091" w:rsidRDefault="00363D33"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1B02F7A" w14:textId="77777777" w:rsidR="00363D33" w:rsidRDefault="00363D33" w:rsidP="00AC0380">
      <w:pPr>
        <w:rPr>
          <w:rFonts w:ascii="Arial" w:hAnsi="Arial" w:cs="Arial"/>
        </w:rPr>
      </w:pPr>
    </w:p>
    <w:p w14:paraId="1F1A39F5" w14:textId="77777777" w:rsidR="00483714" w:rsidRDefault="00363D33">
      <w:pPr>
        <w:spacing w:before="224" w:after="224" w:line="240" w:lineRule="auto"/>
        <w:jc w:val="center"/>
        <w:outlineLvl w:val="1"/>
      </w:pPr>
      <w:r>
        <w:rPr>
          <w:rFonts w:ascii="Arial" w:hAnsi="Arial" w:cs="Arial"/>
          <w:b/>
          <w:bCs/>
          <w:color w:val="000000"/>
          <w:sz w:val="27"/>
          <w:szCs w:val="27"/>
        </w:rPr>
        <w:t>POGODBA O IZVEDBI STORITEV</w:t>
      </w:r>
    </w:p>
    <w:p w14:paraId="4C2E2F4A" w14:textId="77777777" w:rsidR="00483714" w:rsidRDefault="00363D33">
      <w:pPr>
        <w:spacing w:before="225" w:after="225" w:line="240" w:lineRule="auto"/>
        <w:jc w:val="center"/>
      </w:pPr>
      <w:r>
        <w:rPr>
          <w:rFonts w:ascii="Arial" w:hAnsi="Arial" w:cs="Arial"/>
          <w:color w:val="000000"/>
          <w:sz w:val="18"/>
          <w:szCs w:val="18"/>
        </w:rPr>
        <w:t>sklenjena med</w:t>
      </w:r>
    </w:p>
    <w:p w14:paraId="22D90812" w14:textId="77777777" w:rsidR="00483714" w:rsidRDefault="00363D3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483714" w14:paraId="0C18020D" w14:textId="77777777">
        <w:tc>
          <w:tcPr>
            <w:tcW w:w="3300" w:type="dxa"/>
            <w:tcMar>
              <w:top w:w="0" w:type="auto"/>
              <w:bottom w:w="0" w:type="auto"/>
            </w:tcMar>
            <w:vAlign w:val="center"/>
          </w:tcPr>
          <w:p w14:paraId="7B175A60" w14:textId="77777777" w:rsidR="00483714" w:rsidRDefault="00363D33">
            <w:r>
              <w:rPr>
                <w:rFonts w:ascii="Arial" w:hAnsi="Arial" w:cs="Arial"/>
                <w:color w:val="000000"/>
                <w:position w:val="-2"/>
                <w:sz w:val="18"/>
                <w:szCs w:val="18"/>
              </w:rPr>
              <w:t>Matična številka:</w:t>
            </w:r>
          </w:p>
        </w:tc>
        <w:tc>
          <w:tcPr>
            <w:tcW w:w="0" w:type="auto"/>
            <w:tcMar>
              <w:top w:w="0" w:type="auto"/>
              <w:bottom w:w="0" w:type="auto"/>
            </w:tcMar>
            <w:vAlign w:val="center"/>
          </w:tcPr>
          <w:p w14:paraId="49F30BC9" w14:textId="77777777" w:rsidR="00483714" w:rsidRDefault="00363D33">
            <w:r>
              <w:rPr>
                <w:rFonts w:ascii="Arial" w:hAnsi="Arial" w:cs="Arial"/>
                <w:color w:val="000000"/>
                <w:position w:val="-2"/>
                <w:sz w:val="18"/>
                <w:szCs w:val="18"/>
              </w:rPr>
              <w:t>5054621000</w:t>
            </w:r>
          </w:p>
        </w:tc>
      </w:tr>
      <w:tr w:rsidR="00483714" w14:paraId="27278E7A" w14:textId="77777777">
        <w:tc>
          <w:tcPr>
            <w:tcW w:w="3300" w:type="dxa"/>
            <w:tcMar>
              <w:top w:w="0" w:type="auto"/>
              <w:bottom w:w="0" w:type="auto"/>
            </w:tcMar>
            <w:vAlign w:val="center"/>
          </w:tcPr>
          <w:p w14:paraId="10137302" w14:textId="77777777" w:rsidR="00483714" w:rsidRDefault="00363D3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52FD5BD" w14:textId="77777777" w:rsidR="00483714" w:rsidRDefault="00363D33">
            <w:r>
              <w:rPr>
                <w:rFonts w:ascii="Arial" w:hAnsi="Arial" w:cs="Arial"/>
                <w:color w:val="000000"/>
                <w:position w:val="-2"/>
                <w:sz w:val="18"/>
                <w:szCs w:val="18"/>
              </w:rPr>
              <w:t>SI 82657106</w:t>
            </w:r>
          </w:p>
        </w:tc>
      </w:tr>
      <w:tr w:rsidR="00483714" w14:paraId="4BDF11BC" w14:textId="77777777">
        <w:tc>
          <w:tcPr>
            <w:tcW w:w="3300" w:type="dxa"/>
            <w:tcMar>
              <w:top w:w="0" w:type="auto"/>
              <w:bottom w:w="0" w:type="auto"/>
            </w:tcMar>
            <w:vAlign w:val="center"/>
          </w:tcPr>
          <w:p w14:paraId="3391977E" w14:textId="77777777" w:rsidR="00483714" w:rsidRDefault="00363D33">
            <w:r>
              <w:rPr>
                <w:rFonts w:ascii="Arial" w:hAnsi="Arial" w:cs="Arial"/>
                <w:color w:val="000000"/>
                <w:position w:val="-2"/>
                <w:sz w:val="18"/>
                <w:szCs w:val="18"/>
              </w:rPr>
              <w:t>Transakcijski račun (TRR):</w:t>
            </w:r>
          </w:p>
        </w:tc>
        <w:tc>
          <w:tcPr>
            <w:tcW w:w="0" w:type="auto"/>
            <w:tcMar>
              <w:top w:w="0" w:type="auto"/>
              <w:bottom w:w="0" w:type="auto"/>
            </w:tcMar>
            <w:vAlign w:val="center"/>
          </w:tcPr>
          <w:p w14:paraId="736D86F3" w14:textId="77777777" w:rsidR="00483714" w:rsidRDefault="00363D33">
            <w:r>
              <w:rPr>
                <w:rFonts w:ascii="Arial" w:hAnsi="Arial" w:cs="Arial"/>
                <w:color w:val="000000"/>
                <w:position w:val="-2"/>
                <w:sz w:val="18"/>
                <w:szCs w:val="18"/>
              </w:rPr>
              <w:t>SI56 0110 0603 0278 379</w:t>
            </w:r>
          </w:p>
        </w:tc>
      </w:tr>
    </w:tbl>
    <w:p w14:paraId="47B84412" w14:textId="77777777" w:rsidR="00483714" w:rsidRDefault="00483714"/>
    <w:p w14:paraId="03183A2A" w14:textId="77777777" w:rsidR="00483714" w:rsidRDefault="00363D33">
      <w:pPr>
        <w:spacing w:before="225" w:after="225" w:line="240" w:lineRule="auto"/>
        <w:jc w:val="center"/>
      </w:pPr>
      <w:r>
        <w:rPr>
          <w:rFonts w:ascii="Arial" w:hAnsi="Arial" w:cs="Arial"/>
          <w:color w:val="000000"/>
          <w:sz w:val="18"/>
          <w:szCs w:val="18"/>
        </w:rPr>
        <w:t>in</w:t>
      </w:r>
    </w:p>
    <w:p w14:paraId="537C05A5" w14:textId="5DF84630" w:rsidR="00483714" w:rsidRDefault="00363D33">
      <w:pPr>
        <w:spacing w:before="225" w:after="225" w:line="240" w:lineRule="auto"/>
        <w:jc w:val="both"/>
      </w:pPr>
      <w:r>
        <w:rPr>
          <w:rFonts w:ascii="Arial" w:hAnsi="Arial" w:cs="Arial"/>
          <w:b/>
          <w:bCs/>
          <w:color w:val="000000"/>
          <w:sz w:val="18"/>
          <w:szCs w:val="18"/>
        </w:rPr>
        <w:t>IZVAJALCEM</w:t>
      </w:r>
      <w:r w:rsidR="003D1C30">
        <w:rPr>
          <w:rFonts w:ascii="Arial" w:hAnsi="Arial" w:cs="Arial"/>
          <w:b/>
          <w:bCs/>
          <w:color w:val="000000"/>
          <w:sz w:val="18"/>
          <w:szCs w:val="18"/>
        </w:rPr>
        <w:t>/DOBAVITELJEM</w:t>
      </w:r>
      <w:r>
        <w:rPr>
          <w:rFonts w:ascii="Arial" w:hAnsi="Arial" w:cs="Arial"/>
          <w:b/>
          <w:bCs/>
          <w:color w:val="000000"/>
          <w:sz w:val="18"/>
          <w:szCs w:val="18"/>
        </w:rPr>
        <w:t>: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83714" w14:paraId="1AF48990" w14:textId="77777777">
        <w:tc>
          <w:tcPr>
            <w:tcW w:w="3300" w:type="dxa"/>
            <w:tcMar>
              <w:top w:w="0" w:type="auto"/>
              <w:bottom w:w="0" w:type="auto"/>
            </w:tcMar>
            <w:vAlign w:val="center"/>
          </w:tcPr>
          <w:p w14:paraId="57F1611C" w14:textId="77777777" w:rsidR="00483714" w:rsidRDefault="00363D3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2275BAB" w14:textId="77777777" w:rsidR="00483714" w:rsidRDefault="00363D33">
            <w:r>
              <w:rPr>
                <w:rFonts w:ascii="Arial" w:hAnsi="Arial" w:cs="Arial"/>
                <w:color w:val="000000"/>
                <w:position w:val="-2"/>
                <w:sz w:val="18"/>
                <w:szCs w:val="18"/>
              </w:rPr>
              <w:t> </w:t>
            </w:r>
          </w:p>
        </w:tc>
      </w:tr>
      <w:tr w:rsidR="00483714" w14:paraId="6D189A06" w14:textId="77777777">
        <w:tc>
          <w:tcPr>
            <w:tcW w:w="3300" w:type="dxa"/>
            <w:tcMar>
              <w:top w:w="0" w:type="auto"/>
              <w:bottom w:w="0" w:type="auto"/>
            </w:tcMar>
            <w:vAlign w:val="center"/>
          </w:tcPr>
          <w:p w14:paraId="324E1601" w14:textId="77777777" w:rsidR="00483714" w:rsidRDefault="00363D3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8AF0325" w14:textId="77777777" w:rsidR="00483714" w:rsidRDefault="00363D33">
            <w:r>
              <w:rPr>
                <w:rFonts w:ascii="Arial" w:hAnsi="Arial" w:cs="Arial"/>
                <w:color w:val="000000"/>
                <w:position w:val="-2"/>
                <w:sz w:val="18"/>
                <w:szCs w:val="18"/>
              </w:rPr>
              <w:t> </w:t>
            </w:r>
          </w:p>
        </w:tc>
      </w:tr>
      <w:tr w:rsidR="00483714" w14:paraId="05732961" w14:textId="77777777">
        <w:tc>
          <w:tcPr>
            <w:tcW w:w="3300" w:type="dxa"/>
            <w:tcMar>
              <w:top w:w="0" w:type="auto"/>
              <w:bottom w:w="0" w:type="auto"/>
            </w:tcMar>
            <w:vAlign w:val="center"/>
          </w:tcPr>
          <w:p w14:paraId="63D9D47C" w14:textId="77777777" w:rsidR="00483714" w:rsidRDefault="00363D3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6B98013" w14:textId="77777777" w:rsidR="00483714" w:rsidRDefault="00363D33">
            <w:r>
              <w:rPr>
                <w:rFonts w:ascii="Arial" w:hAnsi="Arial" w:cs="Arial"/>
                <w:color w:val="000000"/>
                <w:position w:val="-2"/>
                <w:sz w:val="18"/>
                <w:szCs w:val="18"/>
              </w:rPr>
              <w:t> </w:t>
            </w:r>
          </w:p>
        </w:tc>
      </w:tr>
    </w:tbl>
    <w:p w14:paraId="2E0724DD" w14:textId="77777777" w:rsidR="00483714" w:rsidRDefault="00363D33">
      <w:pPr>
        <w:spacing w:before="225" w:after="225" w:line="240" w:lineRule="auto"/>
        <w:jc w:val="both"/>
      </w:pPr>
      <w:r>
        <w:rPr>
          <w:rFonts w:ascii="Arial" w:hAnsi="Arial" w:cs="Arial"/>
          <w:color w:val="000000"/>
          <w:sz w:val="18"/>
          <w:szCs w:val="18"/>
        </w:rPr>
        <w:t> </w:t>
      </w:r>
    </w:p>
    <w:p w14:paraId="631DF5B8" w14:textId="77777777" w:rsidR="00483714" w:rsidRDefault="00363D33">
      <w:pPr>
        <w:spacing w:before="225" w:after="225" w:line="240" w:lineRule="auto"/>
        <w:jc w:val="both"/>
      </w:pPr>
      <w:r>
        <w:rPr>
          <w:rFonts w:ascii="Arial" w:hAnsi="Arial" w:cs="Arial"/>
          <w:b/>
          <w:bCs/>
          <w:color w:val="000000"/>
          <w:sz w:val="18"/>
          <w:szCs w:val="18"/>
        </w:rPr>
        <w:t>I. UVODNE DOLOČBE</w:t>
      </w:r>
    </w:p>
    <w:p w14:paraId="0F687FF8" w14:textId="77777777" w:rsidR="00483714" w:rsidRDefault="00363D33">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83714" w14:paraId="2F1448C3" w14:textId="77777777">
        <w:tc>
          <w:tcPr>
            <w:tcW w:w="0" w:type="auto"/>
            <w:tcMar>
              <w:top w:w="0" w:type="auto"/>
              <w:bottom w:w="0" w:type="auto"/>
            </w:tcMar>
          </w:tcPr>
          <w:p w14:paraId="370204B1" w14:textId="77777777" w:rsidR="00483714" w:rsidRDefault="00363D3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483714" w14:paraId="7F64899A" w14:textId="77777777">
              <w:tc>
                <w:tcPr>
                  <w:tcW w:w="0" w:type="auto"/>
                  <w:tcMar>
                    <w:top w:w="0" w:type="auto"/>
                    <w:bottom w:w="0" w:type="auto"/>
                  </w:tcMar>
                </w:tcPr>
                <w:p w14:paraId="637ACB99" w14:textId="77777777" w:rsidR="00483714" w:rsidRDefault="00363D33">
                  <w:pPr>
                    <w:numPr>
                      <w:ilvl w:val="0"/>
                      <w:numId w:val="2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78E1897D" w14:textId="77777777" w:rsidR="00483714" w:rsidRDefault="00363D33">
                  <w:pPr>
                    <w:numPr>
                      <w:ilvl w:val="0"/>
                      <w:numId w:val="2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45D8F3F8" w14:textId="77777777" w:rsidR="00483714" w:rsidRDefault="00363D3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3838283F" w14:textId="77777777" w:rsidR="00483714" w:rsidRDefault="00363D33">
      <w:pPr>
        <w:spacing w:before="225" w:after="225" w:line="240" w:lineRule="auto"/>
        <w:jc w:val="both"/>
      </w:pPr>
      <w:r>
        <w:rPr>
          <w:rFonts w:ascii="Arial" w:hAnsi="Arial" w:cs="Arial"/>
          <w:b/>
          <w:bCs/>
          <w:color w:val="000000"/>
          <w:sz w:val="18"/>
          <w:szCs w:val="18"/>
        </w:rPr>
        <w:t>II. PREDMET POGODBE</w:t>
      </w:r>
    </w:p>
    <w:p w14:paraId="5D6CD6B2" w14:textId="77777777" w:rsidR="00483714" w:rsidRDefault="00363D33">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83714" w14:paraId="2C5DB474" w14:textId="77777777">
        <w:tc>
          <w:tcPr>
            <w:tcW w:w="0" w:type="auto"/>
            <w:tcMar>
              <w:top w:w="0" w:type="auto"/>
              <w:bottom w:w="0" w:type="auto"/>
            </w:tcMar>
          </w:tcPr>
          <w:p w14:paraId="33755464" w14:textId="625D86E7" w:rsidR="00483714" w:rsidRDefault="00363D33">
            <w:pPr>
              <w:spacing w:before="225" w:after="225"/>
              <w:jc w:val="both"/>
            </w:pPr>
            <w:r>
              <w:rPr>
                <w:rFonts w:ascii="Arial" w:hAnsi="Arial" w:cs="Arial"/>
                <w:color w:val="000000"/>
                <w:sz w:val="18"/>
                <w:szCs w:val="18"/>
              </w:rPr>
              <w:t xml:space="preserve">Predmet te pogodbe je prevzem in odvoz odpadkov v skladu z veljavno zakonodajo RS na tem področju (v nadaljevanju storitve), ki so v klasifikacijskem seznamu odpadkov Uredbe o odpadkih (Uradni list RS, št. </w:t>
            </w:r>
            <w:r w:rsidR="00741389" w:rsidRPr="00741389">
              <w:rPr>
                <w:rFonts w:ascii="Arial" w:hAnsi="Arial" w:cs="Arial"/>
                <w:color w:val="000000"/>
                <w:sz w:val="18"/>
                <w:szCs w:val="18"/>
              </w:rPr>
              <w:t>77/22, 113/23 in 13/25</w:t>
            </w:r>
            <w:r>
              <w:rPr>
                <w:rFonts w:ascii="Arial" w:hAnsi="Arial" w:cs="Arial"/>
                <w:color w:val="000000"/>
                <w:sz w:val="18"/>
                <w:szCs w:val="18"/>
              </w:rPr>
              <w:t>) razvrščeni pod številkami:</w:t>
            </w:r>
          </w:p>
          <w:tbl>
            <w:tblPr>
              <w:tblStyle w:val="NormalTablePHPDOCX"/>
              <w:tblW w:w="0" w:type="auto"/>
              <w:tblLook w:val="04A0" w:firstRow="1" w:lastRow="0" w:firstColumn="1" w:lastColumn="0" w:noHBand="0" w:noVBand="1"/>
            </w:tblPr>
            <w:tblGrid>
              <w:gridCol w:w="1917"/>
            </w:tblGrid>
            <w:tr w:rsidR="00483714" w14:paraId="3281C51B" w14:textId="77777777">
              <w:tc>
                <w:tcPr>
                  <w:tcW w:w="0" w:type="auto"/>
                  <w:tcMar>
                    <w:top w:w="0" w:type="auto"/>
                    <w:bottom w:w="0" w:type="auto"/>
                  </w:tcMar>
                </w:tcPr>
                <w:p w14:paraId="37333F1E" w14:textId="77777777" w:rsidR="00483714" w:rsidRDefault="00363D33">
                  <w:pPr>
                    <w:numPr>
                      <w:ilvl w:val="0"/>
                      <w:numId w:val="25"/>
                    </w:numPr>
                    <w:jc w:val="both"/>
                    <w:rPr>
                      <w:rFonts w:ascii="Arial" w:hAnsi="Arial" w:cs="Arial"/>
                      <w:color w:val="000000"/>
                      <w:sz w:val="18"/>
                      <w:szCs w:val="18"/>
                    </w:rPr>
                  </w:pPr>
                  <w:r>
                    <w:rPr>
                      <w:rFonts w:ascii="Arial" w:hAnsi="Arial" w:cs="Arial"/>
                      <w:color w:val="000000"/>
                      <w:sz w:val="18"/>
                      <w:szCs w:val="18"/>
                    </w:rPr>
                    <w:t>________</w:t>
                  </w:r>
                </w:p>
                <w:p w14:paraId="440943FB" w14:textId="055D2D62" w:rsidR="00483714" w:rsidRDefault="00363D33">
                  <w:pPr>
                    <w:numPr>
                      <w:ilvl w:val="0"/>
                      <w:numId w:val="25"/>
                    </w:numPr>
                    <w:jc w:val="both"/>
                    <w:rPr>
                      <w:rFonts w:ascii="Arial" w:hAnsi="Arial" w:cs="Arial"/>
                      <w:color w:val="000000"/>
                      <w:sz w:val="18"/>
                      <w:szCs w:val="18"/>
                    </w:rPr>
                  </w:pPr>
                  <w:r>
                    <w:rPr>
                      <w:rFonts w:ascii="Arial" w:hAnsi="Arial" w:cs="Arial"/>
                      <w:color w:val="000000"/>
                      <w:sz w:val="18"/>
                      <w:szCs w:val="18"/>
                    </w:rPr>
                    <w:t>_______</w:t>
                  </w:r>
                  <w:r w:rsidR="00D716FA">
                    <w:rPr>
                      <w:rFonts w:ascii="Arial" w:hAnsi="Arial" w:cs="Arial"/>
                      <w:color w:val="000000"/>
                      <w:sz w:val="18"/>
                      <w:szCs w:val="18"/>
                    </w:rPr>
                    <w:t>, …</w:t>
                  </w:r>
                </w:p>
              </w:tc>
            </w:tr>
          </w:tbl>
          <w:p w14:paraId="37737D3E" w14:textId="77777777" w:rsidR="00483714" w:rsidRDefault="00483714"/>
          <w:p w14:paraId="64988498" w14:textId="77777777" w:rsidR="00483714" w:rsidRDefault="00363D33">
            <w:pPr>
              <w:spacing w:before="225" w:after="225"/>
              <w:jc w:val="both"/>
            </w:pPr>
            <w:r>
              <w:rPr>
                <w:rFonts w:ascii="Arial" w:hAnsi="Arial" w:cs="Arial"/>
                <w:color w:val="000000"/>
                <w:sz w:val="18"/>
                <w:szCs w:val="18"/>
              </w:rPr>
              <w:t>Predmet pogodbe je tudi dobava zabojnikov za odpadke, in sicer:</w:t>
            </w:r>
          </w:p>
          <w:tbl>
            <w:tblPr>
              <w:tblStyle w:val="NormalTablePHPDOCX"/>
              <w:tblW w:w="0" w:type="auto"/>
              <w:tblLook w:val="04A0" w:firstRow="1" w:lastRow="0" w:firstColumn="1" w:lastColumn="0" w:noHBand="0" w:noVBand="1"/>
            </w:tblPr>
            <w:tblGrid>
              <w:gridCol w:w="2138"/>
            </w:tblGrid>
            <w:tr w:rsidR="00483714" w14:paraId="552DCEAF" w14:textId="77777777">
              <w:tc>
                <w:tcPr>
                  <w:tcW w:w="0" w:type="auto"/>
                  <w:tcMar>
                    <w:top w:w="0" w:type="auto"/>
                    <w:bottom w:w="0" w:type="auto"/>
                  </w:tcMar>
                </w:tcPr>
                <w:p w14:paraId="4A23A996" w14:textId="77777777" w:rsidR="00483714" w:rsidRDefault="00363D33">
                  <w:pPr>
                    <w:numPr>
                      <w:ilvl w:val="0"/>
                      <w:numId w:val="26"/>
                    </w:numPr>
                    <w:jc w:val="both"/>
                    <w:rPr>
                      <w:rFonts w:ascii="Arial" w:hAnsi="Arial" w:cs="Arial"/>
                      <w:color w:val="000000"/>
                      <w:sz w:val="18"/>
                      <w:szCs w:val="18"/>
                    </w:rPr>
                  </w:pPr>
                  <w:r>
                    <w:rPr>
                      <w:rFonts w:ascii="Arial" w:hAnsi="Arial" w:cs="Arial"/>
                      <w:color w:val="000000"/>
                      <w:sz w:val="18"/>
                      <w:szCs w:val="18"/>
                    </w:rPr>
                    <w:t>____________</w:t>
                  </w:r>
                </w:p>
              </w:tc>
            </w:tr>
          </w:tbl>
          <w:p w14:paraId="595EFEB1" w14:textId="77777777" w:rsidR="00483714" w:rsidRDefault="00483714"/>
        </w:tc>
      </w:tr>
    </w:tbl>
    <w:p w14:paraId="21E08C0D" w14:textId="77777777" w:rsidR="00483714" w:rsidRDefault="00363D33">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483714" w14:paraId="2F221D91" w14:textId="77777777">
        <w:tc>
          <w:tcPr>
            <w:tcW w:w="0" w:type="auto"/>
            <w:tcMar>
              <w:top w:w="0" w:type="auto"/>
              <w:bottom w:w="0" w:type="auto"/>
            </w:tcMar>
          </w:tcPr>
          <w:p w14:paraId="3E699442" w14:textId="77777777" w:rsidR="00483714" w:rsidRDefault="00363D33">
            <w:pPr>
              <w:spacing w:before="225" w:after="225"/>
              <w:jc w:val="both"/>
            </w:pPr>
            <w:r>
              <w:rPr>
                <w:rFonts w:ascii="Arial" w:hAnsi="Arial" w:cs="Arial"/>
                <w:color w:val="000000"/>
                <w:sz w:val="18"/>
                <w:szCs w:val="18"/>
              </w:rPr>
              <w:lastRenderedPageBreak/>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73697107" w14:textId="77777777" w:rsidR="00483714" w:rsidRDefault="00363D3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AD51F9D" w14:textId="77777777" w:rsidR="00483714" w:rsidRDefault="00363D33">
      <w:pPr>
        <w:spacing w:before="225" w:after="225" w:line="240" w:lineRule="auto"/>
        <w:jc w:val="both"/>
      </w:pPr>
      <w:r>
        <w:rPr>
          <w:rFonts w:ascii="Arial" w:hAnsi="Arial" w:cs="Arial"/>
          <w:b/>
          <w:bCs/>
          <w:color w:val="000000"/>
          <w:sz w:val="18"/>
          <w:szCs w:val="18"/>
        </w:rPr>
        <w:t>III. POGODBENA CENA IN PLAČILNI POGOJI</w:t>
      </w:r>
    </w:p>
    <w:p w14:paraId="6D2A9F00" w14:textId="77777777" w:rsidR="00483714" w:rsidRDefault="00363D33">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83714" w14:paraId="5260C11E" w14:textId="77777777">
        <w:tc>
          <w:tcPr>
            <w:tcW w:w="0" w:type="auto"/>
            <w:tcMar>
              <w:top w:w="0" w:type="auto"/>
              <w:bottom w:w="0" w:type="auto"/>
            </w:tcMar>
          </w:tcPr>
          <w:p w14:paraId="1722C275" w14:textId="1593FDEA" w:rsidR="00483714" w:rsidRDefault="00363D33">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2B8AB4EF" w14:textId="77777777" w:rsidR="00483714" w:rsidRDefault="00363D33">
            <w:pPr>
              <w:spacing w:before="225" w:after="225"/>
              <w:jc w:val="both"/>
            </w:pPr>
            <w:r>
              <w:rPr>
                <w:rFonts w:ascii="Arial" w:hAnsi="Arial" w:cs="Arial"/>
                <w:color w:val="000000"/>
                <w:sz w:val="18"/>
                <w:szCs w:val="18"/>
              </w:rPr>
              <w:t>Vrednost brez davka na dodano vrednost (DDV): ____________ EUR</w:t>
            </w:r>
          </w:p>
          <w:p w14:paraId="034BF1AC" w14:textId="77777777" w:rsidR="00483714" w:rsidRDefault="00363D33">
            <w:pPr>
              <w:spacing w:before="225" w:after="225"/>
              <w:jc w:val="both"/>
            </w:pPr>
            <w:r>
              <w:rPr>
                <w:rFonts w:ascii="Arial" w:hAnsi="Arial" w:cs="Arial"/>
                <w:color w:val="000000"/>
                <w:sz w:val="18"/>
                <w:szCs w:val="18"/>
              </w:rPr>
              <w:t>Pogodbena vrednost vključno z davkom na dodano vrednost (DDV): _________________ EUR</w:t>
            </w:r>
          </w:p>
          <w:p w14:paraId="21C37EAB" w14:textId="77777777" w:rsidR="00483714" w:rsidRDefault="00363D33">
            <w:pPr>
              <w:spacing w:before="225" w:after="225"/>
              <w:jc w:val="both"/>
            </w:pPr>
            <w:r>
              <w:rPr>
                <w:rFonts w:ascii="Arial" w:hAnsi="Arial" w:cs="Arial"/>
                <w:color w:val="000000"/>
                <w:sz w:val="18"/>
                <w:szCs w:val="18"/>
              </w:rPr>
              <w:t>Cene iz Predračuna - Seznama razpisanega blaga so izražene v evrih. V ceni so zajeti vsi stroški, ki ima izvajalec z izvedbo storitve oz. dobavo blaga.</w:t>
            </w:r>
          </w:p>
          <w:p w14:paraId="63DF2D73" w14:textId="77777777" w:rsidR="00483714" w:rsidRDefault="00363D33">
            <w:pPr>
              <w:spacing w:before="225" w:after="225"/>
              <w:jc w:val="both"/>
            </w:pPr>
            <w:r>
              <w:rPr>
                <w:rFonts w:ascii="Arial" w:hAnsi="Arial" w:cs="Arial"/>
                <w:color w:val="000000"/>
                <w:sz w:val="18"/>
                <w:szCs w:val="18"/>
              </w:rPr>
              <w:t>Cena blaga po predračunu je fiksna za obdobje enega leta od datuma sklenitve pogodbe. </w:t>
            </w:r>
          </w:p>
          <w:p w14:paraId="32F03808" w14:textId="77777777" w:rsidR="00483714" w:rsidRDefault="00363D33">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5A8C45DB" w14:textId="3194197C" w:rsidR="00483714" w:rsidRDefault="00363D33" w:rsidP="00363D33">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64DD7E94" w14:textId="77777777" w:rsidR="00483714" w:rsidRDefault="00363D33">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83714" w14:paraId="77DEA9ED" w14:textId="77777777">
        <w:tc>
          <w:tcPr>
            <w:tcW w:w="0" w:type="auto"/>
            <w:tcMar>
              <w:top w:w="0" w:type="auto"/>
              <w:bottom w:w="0" w:type="auto"/>
            </w:tcMar>
          </w:tcPr>
          <w:p w14:paraId="204DD613" w14:textId="77777777" w:rsidR="00483714" w:rsidRDefault="00363D33">
            <w:pPr>
              <w:spacing w:before="225" w:after="225"/>
              <w:jc w:val="both"/>
            </w:pPr>
            <w:r>
              <w:rPr>
                <w:rFonts w:ascii="Arial" w:hAnsi="Arial" w:cs="Arial"/>
                <w:color w:val="000000"/>
                <w:sz w:val="18"/>
                <w:szCs w:val="18"/>
              </w:rPr>
              <w:t>Izvajalec izda naročniku račun v osmih (8) dneh od zaključka meseca za storitve izvedene v preteklem mesecu. Na računu mora biti navedena številka in datum naročila, številka pogodbe ter priložen evidenčni list za odvoz odpadkov.</w:t>
            </w:r>
          </w:p>
          <w:p w14:paraId="651A565D" w14:textId="77777777" w:rsidR="00483714" w:rsidRDefault="00363D33">
            <w:pPr>
              <w:spacing w:before="225" w:after="225"/>
              <w:jc w:val="both"/>
            </w:pPr>
            <w:r>
              <w:rPr>
                <w:rFonts w:ascii="Arial" w:hAnsi="Arial" w:cs="Arial"/>
                <w:color w:val="000000"/>
                <w:sz w:val="18"/>
                <w:szCs w:val="18"/>
              </w:rPr>
              <w:t>V primeru dobave zabojnikov se račun izstavi po vsakokratni dobavi. Na računu mora biti navedena številka in datum naročila ter številka pogodbe.</w:t>
            </w:r>
          </w:p>
          <w:p w14:paraId="3E702838" w14:textId="77777777" w:rsidR="00483714" w:rsidRDefault="00363D33">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FC3BE8A" w14:textId="77777777" w:rsidR="00483714" w:rsidRDefault="00363D33">
            <w:pPr>
              <w:spacing w:before="225" w:after="225"/>
              <w:jc w:val="both"/>
            </w:pPr>
            <w:r>
              <w:rPr>
                <w:rFonts w:ascii="Arial" w:hAnsi="Arial" w:cs="Arial"/>
                <w:color w:val="000000"/>
                <w:sz w:val="18"/>
                <w:szCs w:val="18"/>
              </w:rPr>
              <w:t>V kolikor naročnik računa ne zavrne v roku 8 delovnih dni od prejema, se račun šteje za potrjenega.</w:t>
            </w:r>
          </w:p>
          <w:p w14:paraId="437197F0" w14:textId="77777777" w:rsidR="00483714" w:rsidRDefault="00363D3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429DDD6" w14:textId="77777777" w:rsidR="00483714" w:rsidRDefault="00363D33">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483714" w14:paraId="2C01AA83" w14:textId="77777777">
        <w:tc>
          <w:tcPr>
            <w:tcW w:w="0" w:type="auto"/>
            <w:tcMar>
              <w:top w:w="0" w:type="auto"/>
              <w:bottom w:w="0" w:type="auto"/>
            </w:tcMar>
          </w:tcPr>
          <w:p w14:paraId="45303495" w14:textId="77777777" w:rsidR="00483714" w:rsidRDefault="00363D33">
            <w:pPr>
              <w:spacing w:before="225" w:after="225"/>
              <w:jc w:val="both"/>
            </w:pPr>
            <w:r>
              <w:rPr>
                <w:rFonts w:ascii="Arial" w:hAnsi="Arial" w:cs="Arial"/>
                <w:color w:val="000000"/>
                <w:sz w:val="18"/>
                <w:szCs w:val="18"/>
              </w:rPr>
              <w:t>Naročnik se zaveže plačati račun v roku 30 dni od prejema računa na poslovni račun izvajalca. Za zamudo pri plačilu storitev je izvajalec upravičen do zaračunavanja zakonitih zamudnih obresti.</w:t>
            </w:r>
          </w:p>
          <w:p w14:paraId="63AAD6DC" w14:textId="77777777" w:rsidR="00483714" w:rsidRDefault="00363D3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56F72F57" w14:textId="77777777" w:rsidR="00483714" w:rsidRDefault="00363D33">
      <w:pPr>
        <w:spacing w:before="225" w:after="225" w:line="240" w:lineRule="auto"/>
        <w:jc w:val="both"/>
      </w:pPr>
      <w:r>
        <w:rPr>
          <w:rFonts w:ascii="Arial" w:hAnsi="Arial" w:cs="Arial"/>
          <w:b/>
          <w:bCs/>
          <w:color w:val="000000"/>
          <w:sz w:val="18"/>
          <w:szCs w:val="18"/>
        </w:rPr>
        <w:t>IV. PODIZVAJALCI</w:t>
      </w:r>
    </w:p>
    <w:p w14:paraId="63E00EF2" w14:textId="77777777" w:rsidR="00483714" w:rsidRDefault="00363D33">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658"/>
      </w:tblGrid>
      <w:tr w:rsidR="00483714" w14:paraId="0B11EADF" w14:textId="77777777">
        <w:tc>
          <w:tcPr>
            <w:tcW w:w="0" w:type="auto"/>
            <w:tcMar>
              <w:top w:w="0" w:type="auto"/>
              <w:bottom w:w="0" w:type="auto"/>
            </w:tcMar>
          </w:tcPr>
          <w:p w14:paraId="25AA3ACC" w14:textId="77777777" w:rsidR="00483714" w:rsidRDefault="00363D3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83714" w14:paraId="7507796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9E78A2" w14:textId="77777777" w:rsidR="00483714" w:rsidRDefault="00363D3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868E21" w14:textId="77777777" w:rsidR="00483714" w:rsidRDefault="00483714"/>
              </w:tc>
            </w:tr>
            <w:tr w:rsidR="00483714" w14:paraId="44FF847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CA4B1A" w14:textId="77777777" w:rsidR="00483714" w:rsidRDefault="00363D3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DAFEBB3" w14:textId="77777777" w:rsidR="00483714" w:rsidRDefault="00363D33">
                  <w:pPr>
                    <w:spacing w:before="135" w:after="135"/>
                    <w:jc w:val="both"/>
                    <w:textAlignment w:val="center"/>
                  </w:pPr>
                  <w:r>
                    <w:rPr>
                      <w:rFonts w:ascii="Arial" w:hAnsi="Arial" w:cs="Arial"/>
                      <w:color w:val="000000"/>
                      <w:position w:val="-2"/>
                      <w:sz w:val="18"/>
                      <w:szCs w:val="18"/>
                    </w:rPr>
                    <w:t>Opis del, ki jih bo izvedel podizvajalec:</w:t>
                  </w:r>
                </w:p>
                <w:p w14:paraId="60F22843" w14:textId="77777777" w:rsidR="00483714" w:rsidRDefault="00363D3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83714" w14:paraId="3A2DCA3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989487C" w14:textId="77777777" w:rsidR="00483714" w:rsidRDefault="00363D3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2AE7791" w14:textId="77777777" w:rsidR="00483714" w:rsidRDefault="00483714"/>
              </w:tc>
            </w:tr>
            <w:tr w:rsidR="00483714" w14:paraId="4A1D1A4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9B2B5D0" w14:textId="77777777" w:rsidR="00483714" w:rsidRDefault="00363D3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7F59147" w14:textId="77777777" w:rsidR="00483714" w:rsidRDefault="00363D33">
                  <w:pPr>
                    <w:spacing w:before="135" w:after="135"/>
                    <w:jc w:val="both"/>
                    <w:textAlignment w:val="center"/>
                  </w:pPr>
                  <w:r>
                    <w:rPr>
                      <w:rFonts w:ascii="Arial" w:hAnsi="Arial" w:cs="Arial"/>
                      <w:color w:val="000000"/>
                      <w:position w:val="-2"/>
                      <w:sz w:val="18"/>
                      <w:szCs w:val="18"/>
                    </w:rPr>
                    <w:t>Opis del, ki jih bo izvedel podizvajalec:</w:t>
                  </w:r>
                </w:p>
                <w:p w14:paraId="12D32AC9" w14:textId="77777777" w:rsidR="00483714" w:rsidRDefault="00363D3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598573D9" w14:textId="77777777" w:rsidR="00483714" w:rsidRDefault="00483714"/>
          <w:p w14:paraId="6FBA412B" w14:textId="77777777" w:rsidR="00483714" w:rsidRDefault="00363D33">
            <w:pPr>
              <w:spacing w:before="225" w:after="225"/>
              <w:jc w:val="both"/>
            </w:pPr>
            <w:r>
              <w:rPr>
                <w:rFonts w:ascii="Arial" w:hAnsi="Arial" w:cs="Arial"/>
                <w:i/>
                <w:iCs/>
                <w:color w:val="000000"/>
                <w:sz w:val="18"/>
                <w:szCs w:val="18"/>
              </w:rPr>
              <w:t>Opomba:</w:t>
            </w:r>
          </w:p>
          <w:p w14:paraId="5762F9B1" w14:textId="77777777" w:rsidR="00483714" w:rsidRDefault="00363D33">
            <w:pPr>
              <w:spacing w:before="225" w:after="225"/>
              <w:jc w:val="both"/>
            </w:pPr>
            <w:r>
              <w:rPr>
                <w:rFonts w:ascii="Arial" w:hAnsi="Arial" w:cs="Arial"/>
                <w:i/>
                <w:iCs/>
                <w:color w:val="000000"/>
                <w:sz w:val="18"/>
                <w:szCs w:val="18"/>
              </w:rPr>
              <w:t>V KOLIKOR PONUDNIK NE NASTOPA S PODIZVAJALCI SE RAZDELEK IZBRIŠE</w:t>
            </w:r>
          </w:p>
        </w:tc>
      </w:tr>
    </w:tbl>
    <w:p w14:paraId="496C323F" w14:textId="77777777" w:rsidR="00483714" w:rsidRDefault="00363D33">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483714" w14:paraId="3B6D03F6" w14:textId="77777777">
        <w:tc>
          <w:tcPr>
            <w:tcW w:w="0" w:type="auto"/>
            <w:tcMar>
              <w:top w:w="0" w:type="auto"/>
              <w:bottom w:w="0" w:type="auto"/>
            </w:tcMar>
          </w:tcPr>
          <w:p w14:paraId="56D06E6E" w14:textId="77777777" w:rsidR="00483714" w:rsidRDefault="00363D3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529601C" w14:textId="77777777" w:rsidR="00483714" w:rsidRDefault="00363D3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83714" w14:paraId="20EEA910" w14:textId="77777777">
              <w:tc>
                <w:tcPr>
                  <w:tcW w:w="0" w:type="auto"/>
                  <w:tcMar>
                    <w:top w:w="0" w:type="auto"/>
                    <w:bottom w:w="0" w:type="auto"/>
                  </w:tcMar>
                </w:tcPr>
                <w:p w14:paraId="6F58C618" w14:textId="77777777" w:rsidR="00483714" w:rsidRDefault="00363D33">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BB48233" w14:textId="77777777" w:rsidR="00483714" w:rsidRDefault="00363D33">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6F3C58E" w14:textId="77777777" w:rsidR="00483714" w:rsidRDefault="00363D33">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2EA691F" w14:textId="77777777" w:rsidR="00483714" w:rsidRDefault="00363D3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5CFB663" w14:textId="77777777" w:rsidR="00483714" w:rsidRDefault="00363D33">
            <w:pPr>
              <w:spacing w:before="225" w:after="225"/>
              <w:jc w:val="both"/>
            </w:pPr>
            <w:r>
              <w:rPr>
                <w:rFonts w:ascii="Arial" w:hAnsi="Arial" w:cs="Arial"/>
                <w:color w:val="000000"/>
                <w:sz w:val="18"/>
                <w:szCs w:val="18"/>
              </w:rPr>
              <w:t>Plačila podizvajalcem se izvedejo v rokih in na enak način kot velja za plačila izvajalcu.</w:t>
            </w:r>
          </w:p>
          <w:p w14:paraId="0C94AB91" w14:textId="77777777" w:rsidR="00483714" w:rsidRDefault="00363D3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E86849C" w14:textId="77777777" w:rsidR="00483714" w:rsidRDefault="00363D3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9A3195" w14:textId="77777777" w:rsidR="00483714" w:rsidRDefault="00363D33">
            <w:pPr>
              <w:spacing w:before="225" w:after="225"/>
              <w:jc w:val="both"/>
            </w:pPr>
            <w:r>
              <w:rPr>
                <w:rFonts w:ascii="Arial" w:hAnsi="Arial" w:cs="Arial"/>
                <w:color w:val="000000"/>
                <w:sz w:val="18"/>
                <w:szCs w:val="18"/>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03DBE3F" w14:textId="77777777" w:rsidR="00483714" w:rsidRDefault="00363D33">
      <w:pPr>
        <w:spacing w:before="225" w:after="225" w:line="240" w:lineRule="auto"/>
        <w:jc w:val="both"/>
      </w:pPr>
      <w:r>
        <w:rPr>
          <w:rFonts w:ascii="Arial" w:hAnsi="Arial" w:cs="Arial"/>
          <w:b/>
          <w:bCs/>
          <w:color w:val="000000"/>
          <w:sz w:val="18"/>
          <w:szCs w:val="18"/>
        </w:rPr>
        <w:lastRenderedPageBreak/>
        <w:t>V. OBVEZNOSTI NAROČNIKA</w:t>
      </w:r>
    </w:p>
    <w:p w14:paraId="3BB85479" w14:textId="77777777" w:rsidR="00483714" w:rsidRDefault="00363D33">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483714" w14:paraId="0FD6A686" w14:textId="77777777">
        <w:tc>
          <w:tcPr>
            <w:tcW w:w="0" w:type="auto"/>
            <w:tcMar>
              <w:top w:w="0" w:type="auto"/>
              <w:bottom w:w="0" w:type="auto"/>
            </w:tcMar>
          </w:tcPr>
          <w:p w14:paraId="298D7AC7" w14:textId="77777777" w:rsidR="00483714" w:rsidRDefault="00363D33">
            <w:pPr>
              <w:spacing w:before="225" w:after="225"/>
              <w:jc w:val="both"/>
            </w:pPr>
            <w:r>
              <w:rPr>
                <w:rFonts w:ascii="Arial" w:hAnsi="Arial" w:cs="Arial"/>
                <w:color w:val="000000"/>
                <w:sz w:val="18"/>
                <w:szCs w:val="18"/>
              </w:rPr>
              <w:t>Naročnik se zavezuje, da bo:</w:t>
            </w:r>
          </w:p>
          <w:tbl>
            <w:tblPr>
              <w:tblStyle w:val="NormalTablePHPDOCX"/>
              <w:tblW w:w="0" w:type="auto"/>
              <w:tblLook w:val="04A0" w:firstRow="1" w:lastRow="0" w:firstColumn="1" w:lastColumn="0" w:noHBand="0" w:noVBand="1"/>
            </w:tblPr>
            <w:tblGrid>
              <w:gridCol w:w="8746"/>
            </w:tblGrid>
            <w:tr w:rsidR="00483714" w14:paraId="357DDF15" w14:textId="77777777">
              <w:tc>
                <w:tcPr>
                  <w:tcW w:w="0" w:type="auto"/>
                  <w:tcMar>
                    <w:top w:w="0" w:type="auto"/>
                    <w:bottom w:w="0" w:type="auto"/>
                  </w:tcMar>
                </w:tcPr>
                <w:p w14:paraId="33ABEF72" w14:textId="1012508F" w:rsidR="00483714" w:rsidRDefault="00363D33">
                  <w:pPr>
                    <w:numPr>
                      <w:ilvl w:val="0"/>
                      <w:numId w:val="28"/>
                    </w:numPr>
                    <w:jc w:val="both"/>
                    <w:rPr>
                      <w:rFonts w:ascii="Arial" w:hAnsi="Arial" w:cs="Arial"/>
                      <w:color w:val="000000"/>
                      <w:sz w:val="18"/>
                      <w:szCs w:val="18"/>
                    </w:rPr>
                  </w:pPr>
                  <w:r>
                    <w:rPr>
                      <w:rFonts w:ascii="Arial" w:hAnsi="Arial" w:cs="Arial"/>
                      <w:color w:val="000000"/>
                      <w:sz w:val="18"/>
                      <w:szCs w:val="18"/>
                    </w:rPr>
                    <w:t>odpadke zbiral glede na določila Uredbe o odpadkih (Uradni list RS, št. 77/22</w:t>
                  </w:r>
                  <w:r w:rsidR="00741389">
                    <w:rPr>
                      <w:rFonts w:ascii="Arial" w:hAnsi="Arial" w:cs="Arial"/>
                      <w:color w:val="000000"/>
                      <w:sz w:val="18"/>
                      <w:szCs w:val="18"/>
                    </w:rPr>
                    <w:t>,</w:t>
                  </w:r>
                  <w:r>
                    <w:rPr>
                      <w:rFonts w:ascii="Arial" w:hAnsi="Arial" w:cs="Arial"/>
                      <w:color w:val="000000"/>
                      <w:sz w:val="18"/>
                      <w:szCs w:val="18"/>
                    </w:rPr>
                    <w:t xml:space="preserve"> 113/23</w:t>
                  </w:r>
                  <w:r w:rsidR="00741389">
                    <w:rPr>
                      <w:rFonts w:ascii="Arial" w:hAnsi="Arial" w:cs="Arial"/>
                      <w:color w:val="000000"/>
                      <w:sz w:val="18"/>
                      <w:szCs w:val="18"/>
                    </w:rPr>
                    <w:t xml:space="preserve"> in 13/25</w:t>
                  </w:r>
                  <w:r>
                    <w:rPr>
                      <w:rFonts w:ascii="Arial" w:hAnsi="Arial" w:cs="Arial"/>
                      <w:color w:val="000000"/>
                      <w:sz w:val="18"/>
                      <w:szCs w:val="18"/>
                    </w:rPr>
                    <w:t>) in Uredbe o ravnanju z odpadki, ki nastajajo pri opravljanju zdravstvene in veterinarske dejavnosti ter z njima povezanih raziskavah (Uradni list RS št. 89/2008, 44/22-ZVO-2);</w:t>
                  </w:r>
                </w:p>
                <w:p w14:paraId="660DC95F" w14:textId="51245BF6" w:rsidR="00483714" w:rsidRDefault="00363D33">
                  <w:pPr>
                    <w:numPr>
                      <w:ilvl w:val="0"/>
                      <w:numId w:val="28"/>
                    </w:numPr>
                    <w:jc w:val="both"/>
                    <w:rPr>
                      <w:rFonts w:ascii="Arial" w:hAnsi="Arial" w:cs="Arial"/>
                      <w:color w:val="000000"/>
                      <w:sz w:val="18"/>
                      <w:szCs w:val="18"/>
                    </w:rPr>
                  </w:pPr>
                  <w:r>
                    <w:rPr>
                      <w:rFonts w:ascii="Arial" w:hAnsi="Arial" w:cs="Arial"/>
                      <w:color w:val="000000"/>
                      <w:sz w:val="18"/>
                      <w:szCs w:val="18"/>
                    </w:rPr>
                    <w:t>za nemoteno izvajanje pogodbenih obveznosti izvajalca zagotovil sodelovanje oseb, ki bodo v stiku z izvajalcem; </w:t>
                  </w:r>
                </w:p>
                <w:p w14:paraId="39F31D00" w14:textId="77777777" w:rsidR="00483714" w:rsidRDefault="00363D33">
                  <w:pPr>
                    <w:numPr>
                      <w:ilvl w:val="0"/>
                      <w:numId w:val="28"/>
                    </w:numPr>
                    <w:jc w:val="both"/>
                    <w:rPr>
                      <w:rFonts w:ascii="Arial" w:hAnsi="Arial" w:cs="Arial"/>
                      <w:color w:val="000000"/>
                      <w:sz w:val="18"/>
                      <w:szCs w:val="18"/>
                    </w:rPr>
                  </w:pPr>
                  <w:r>
                    <w:rPr>
                      <w:rFonts w:ascii="Arial" w:hAnsi="Arial" w:cs="Arial"/>
                      <w:color w:val="000000"/>
                      <w:sz w:val="18"/>
                      <w:szCs w:val="18"/>
                    </w:rPr>
                    <w:t>naročene zabojnike v celoti prevzel na podlagi dobavnice;</w:t>
                  </w:r>
                </w:p>
                <w:p w14:paraId="3EAC5A86" w14:textId="77777777" w:rsidR="00483714" w:rsidRDefault="00363D33">
                  <w:pPr>
                    <w:numPr>
                      <w:ilvl w:val="0"/>
                      <w:numId w:val="28"/>
                    </w:numPr>
                    <w:jc w:val="both"/>
                    <w:rPr>
                      <w:rFonts w:ascii="Arial" w:hAnsi="Arial" w:cs="Arial"/>
                      <w:color w:val="000000"/>
                      <w:sz w:val="18"/>
                      <w:szCs w:val="18"/>
                    </w:rPr>
                  </w:pPr>
                  <w:r>
                    <w:rPr>
                      <w:rFonts w:ascii="Arial" w:hAnsi="Arial" w:cs="Arial"/>
                      <w:color w:val="000000"/>
                      <w:sz w:val="18"/>
                      <w:szCs w:val="18"/>
                    </w:rPr>
                    <w:t>izvajalcu posredoval vse potrebne podatke, ki se nanašajo na izvajanje pogodbenih storitev;</w:t>
                  </w:r>
                </w:p>
                <w:p w14:paraId="75199221" w14:textId="77777777" w:rsidR="00483714" w:rsidRDefault="00363D33">
                  <w:pPr>
                    <w:numPr>
                      <w:ilvl w:val="0"/>
                      <w:numId w:val="28"/>
                    </w:numPr>
                    <w:jc w:val="both"/>
                    <w:rPr>
                      <w:rFonts w:ascii="Arial" w:hAnsi="Arial" w:cs="Arial"/>
                      <w:color w:val="000000"/>
                      <w:sz w:val="18"/>
                      <w:szCs w:val="18"/>
                    </w:rPr>
                  </w:pPr>
                  <w:r>
                    <w:rPr>
                      <w:rFonts w:ascii="Arial" w:hAnsi="Arial" w:cs="Arial"/>
                      <w:color w:val="000000"/>
                      <w:sz w:val="18"/>
                      <w:szCs w:val="18"/>
                    </w:rPr>
                    <w:t>tekoče obveščal izvajalca o vseh spremembah in novo nastalih okoliščinah, ki bi lahko vplivali na izvajanje storitev;</w:t>
                  </w:r>
                </w:p>
                <w:p w14:paraId="7107F8D1" w14:textId="77777777" w:rsidR="00483714" w:rsidRDefault="00363D33">
                  <w:pPr>
                    <w:numPr>
                      <w:ilvl w:val="0"/>
                      <w:numId w:val="28"/>
                    </w:numPr>
                    <w:jc w:val="both"/>
                    <w:rPr>
                      <w:rFonts w:ascii="Arial" w:hAnsi="Arial" w:cs="Arial"/>
                      <w:color w:val="000000"/>
                      <w:sz w:val="18"/>
                      <w:szCs w:val="18"/>
                    </w:rPr>
                  </w:pPr>
                  <w:r>
                    <w:rPr>
                      <w:rFonts w:ascii="Arial" w:hAnsi="Arial" w:cs="Arial"/>
                      <w:color w:val="000000"/>
                      <w:sz w:val="18"/>
                      <w:szCs w:val="18"/>
                    </w:rPr>
                    <w:t>pooblastil izvajalca za podpisovanje elektronskega evidenčnega lista;</w:t>
                  </w:r>
                </w:p>
                <w:p w14:paraId="59E15B71" w14:textId="77777777" w:rsidR="00483714" w:rsidRDefault="00363D33">
                  <w:pPr>
                    <w:numPr>
                      <w:ilvl w:val="0"/>
                      <w:numId w:val="28"/>
                    </w:numPr>
                    <w:jc w:val="both"/>
                    <w:rPr>
                      <w:rFonts w:ascii="Arial" w:hAnsi="Arial" w:cs="Arial"/>
                      <w:color w:val="000000"/>
                      <w:sz w:val="18"/>
                      <w:szCs w:val="18"/>
                    </w:rPr>
                  </w:pPr>
                  <w:r>
                    <w:rPr>
                      <w:rFonts w:ascii="Arial" w:hAnsi="Arial" w:cs="Arial"/>
                      <w:color w:val="000000"/>
                      <w:sz w:val="18"/>
                      <w:szCs w:val="18"/>
                    </w:rPr>
                    <w:t>omogočil izvajalcu dostop do zbirnih mest odpadkov.</w:t>
                  </w:r>
                </w:p>
              </w:tc>
            </w:tr>
          </w:tbl>
          <w:p w14:paraId="1F8A1865" w14:textId="77777777" w:rsidR="00483714" w:rsidRDefault="00363D3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38BF0F43" w14:textId="77777777" w:rsidR="00483714" w:rsidRDefault="00363D33">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483714" w14:paraId="7BD131D5" w14:textId="77777777">
        <w:tc>
          <w:tcPr>
            <w:tcW w:w="0" w:type="auto"/>
            <w:tcMar>
              <w:top w:w="0" w:type="auto"/>
              <w:bottom w:w="0" w:type="auto"/>
            </w:tcMar>
          </w:tcPr>
          <w:p w14:paraId="14B95A1B" w14:textId="77777777" w:rsidR="00483714" w:rsidRDefault="00363D33">
            <w:pPr>
              <w:spacing w:before="225" w:after="225"/>
              <w:jc w:val="both"/>
            </w:pPr>
            <w:r>
              <w:rPr>
                <w:rFonts w:ascii="Arial" w:hAnsi="Arial" w:cs="Arial"/>
                <w:color w:val="000000"/>
                <w:sz w:val="18"/>
                <w:szCs w:val="18"/>
              </w:rPr>
              <w:t>Naročnik bo storitve odvoza odpadkov in dobavo zabojnikov naročal glede na potrebe, in sicer: </w:t>
            </w:r>
          </w:p>
          <w:tbl>
            <w:tblPr>
              <w:tblStyle w:val="NormalTablePHPDOCX"/>
              <w:tblW w:w="0" w:type="auto"/>
              <w:tblLook w:val="04A0" w:firstRow="1" w:lastRow="0" w:firstColumn="1" w:lastColumn="0" w:noHBand="0" w:noVBand="1"/>
            </w:tblPr>
            <w:tblGrid>
              <w:gridCol w:w="8746"/>
            </w:tblGrid>
            <w:tr w:rsidR="00483714" w14:paraId="0D721769" w14:textId="77777777">
              <w:tc>
                <w:tcPr>
                  <w:tcW w:w="0" w:type="auto"/>
                  <w:tcMar>
                    <w:top w:w="0" w:type="auto"/>
                    <w:bottom w:w="0" w:type="auto"/>
                  </w:tcMar>
                </w:tcPr>
                <w:p w14:paraId="25C26C57" w14:textId="77777777" w:rsidR="00483714" w:rsidRDefault="00363D33">
                  <w:pPr>
                    <w:numPr>
                      <w:ilvl w:val="0"/>
                      <w:numId w:val="29"/>
                    </w:numPr>
                    <w:jc w:val="both"/>
                    <w:rPr>
                      <w:rFonts w:ascii="Arial" w:hAnsi="Arial" w:cs="Arial"/>
                      <w:color w:val="000000"/>
                      <w:sz w:val="18"/>
                      <w:szCs w:val="18"/>
                    </w:rPr>
                  </w:pPr>
                  <w:r>
                    <w:rPr>
                      <w:rFonts w:ascii="Arial" w:hAnsi="Arial" w:cs="Arial"/>
                      <w:color w:val="000000"/>
                      <w:sz w:val="18"/>
                      <w:szCs w:val="18"/>
                    </w:rPr>
                    <w:t>Naročilo odvoza odpadkov bo naročnik oddajal do 12.00 ure, na elektronski naslov izvajalca: ___________________.</w:t>
                  </w:r>
                </w:p>
                <w:p w14:paraId="2EC317BA" w14:textId="77777777" w:rsidR="00483714" w:rsidRDefault="00363D33">
                  <w:pPr>
                    <w:numPr>
                      <w:ilvl w:val="0"/>
                      <w:numId w:val="29"/>
                    </w:numPr>
                    <w:jc w:val="both"/>
                    <w:rPr>
                      <w:rFonts w:ascii="Arial" w:hAnsi="Arial" w:cs="Arial"/>
                      <w:color w:val="000000"/>
                      <w:sz w:val="18"/>
                      <w:szCs w:val="18"/>
                    </w:rPr>
                  </w:pPr>
                  <w:r>
                    <w:rPr>
                      <w:rFonts w:ascii="Arial" w:hAnsi="Arial" w:cs="Arial"/>
                      <w:color w:val="000000"/>
                      <w:sz w:val="18"/>
                      <w:szCs w:val="18"/>
                    </w:rPr>
                    <w:t>Naročilo zabojnikov s pisno naročilnico.</w:t>
                  </w:r>
                </w:p>
              </w:tc>
            </w:tr>
          </w:tbl>
          <w:p w14:paraId="1FCFA3F2" w14:textId="77777777" w:rsidR="00483714" w:rsidRDefault="00363D33">
            <w:pPr>
              <w:spacing w:before="225" w:after="225"/>
              <w:jc w:val="both"/>
            </w:pPr>
            <w:r>
              <w:rPr>
                <w:rFonts w:ascii="Arial" w:hAnsi="Arial" w:cs="Arial"/>
                <w:color w:val="000000"/>
                <w:sz w:val="18"/>
                <w:szCs w:val="18"/>
              </w:rPr>
              <w:t>V primeru težav pri realizaciji storitve je izvajalec dolžan o razlogih zanje nemudoma obvestiti naročnika. Obvestilo o nezmožnosti realizacije naročila mora nujno posredovati na elektronski naslov naročnika: ingrid.jaklic@sb-nm.si in maja.dolsek@sb-nm.si. Posredovano mora biti v roku ene (1) ure po prejemu naročila. V primeru izpada internetne povezave je obvestilo lahko posredovano po telefonu na št.: 041 576 068 in naknadno tudi v pisni obliki.</w:t>
            </w:r>
          </w:p>
        </w:tc>
      </w:tr>
    </w:tbl>
    <w:p w14:paraId="2371BE0E" w14:textId="77777777" w:rsidR="00483714" w:rsidRDefault="00363D33">
      <w:pPr>
        <w:spacing w:before="225" w:after="225" w:line="240" w:lineRule="auto"/>
        <w:jc w:val="both"/>
      </w:pPr>
      <w:r>
        <w:rPr>
          <w:rFonts w:ascii="Arial" w:hAnsi="Arial" w:cs="Arial"/>
          <w:b/>
          <w:bCs/>
          <w:color w:val="000000"/>
          <w:sz w:val="18"/>
          <w:szCs w:val="18"/>
        </w:rPr>
        <w:t>VI. OBVEZNOSTI IZVAJALCA</w:t>
      </w:r>
    </w:p>
    <w:p w14:paraId="5D94D45C" w14:textId="77777777" w:rsidR="00483714" w:rsidRDefault="00363D33">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83714" w14:paraId="506593E5" w14:textId="77777777">
        <w:tc>
          <w:tcPr>
            <w:tcW w:w="0" w:type="auto"/>
            <w:tcMar>
              <w:top w:w="0" w:type="auto"/>
              <w:bottom w:w="0" w:type="auto"/>
            </w:tcMar>
          </w:tcPr>
          <w:p w14:paraId="31A3ACE2" w14:textId="77777777" w:rsidR="00483714" w:rsidRDefault="00363D33">
            <w:pPr>
              <w:spacing w:before="225" w:after="225"/>
              <w:jc w:val="both"/>
            </w:pPr>
            <w:r>
              <w:rPr>
                <w:rFonts w:ascii="Arial" w:hAnsi="Arial" w:cs="Arial"/>
                <w:color w:val="000000"/>
                <w:sz w:val="18"/>
                <w:szCs w:val="18"/>
              </w:rPr>
              <w:t>Izvajalec se obvezuje:</w:t>
            </w:r>
          </w:p>
          <w:tbl>
            <w:tblPr>
              <w:tblStyle w:val="NormalTablePHPDOCX"/>
              <w:tblW w:w="0" w:type="auto"/>
              <w:tblLook w:val="04A0" w:firstRow="1" w:lastRow="0" w:firstColumn="1" w:lastColumn="0" w:noHBand="0" w:noVBand="1"/>
            </w:tblPr>
            <w:tblGrid>
              <w:gridCol w:w="8746"/>
            </w:tblGrid>
            <w:tr w:rsidR="00483714" w14:paraId="3E104C81" w14:textId="77777777">
              <w:tc>
                <w:tcPr>
                  <w:tcW w:w="0" w:type="auto"/>
                  <w:tcMar>
                    <w:top w:w="0" w:type="auto"/>
                    <w:bottom w:w="0" w:type="auto"/>
                  </w:tcMar>
                </w:tcPr>
                <w:p w14:paraId="6F2C1D4F"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da bo vsa dela po tej pogodbi opravil vestno in po pravilih stroke ob upoštevanju določil pogodbe in sestavnih delov te pogodbe ter v skladu z veljavno zakonodajo v Republiki Sloveniji, pri čemer mora skrbeti, da bo storitev opravljena ekonomično v okviru določil te pogodbe in morebitnih dodatnih dogovorov med pogodbenima strankama; </w:t>
                  </w:r>
                </w:p>
                <w:p w14:paraId="0A6D5D48"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da bo odpadke prevzemal med delovnim časom naročnika, od ponedeljka do petka, med 7.00 in 15.00 uro, izjemoma izven tega časa po dogovoru z naročnikom; </w:t>
                  </w:r>
                </w:p>
                <w:p w14:paraId="20A0571E"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izvesti prevzem odpadkov v 24 urah od prejema pisnega naročila s strani pooblaščene osebe naročnika (velja tudi za naročila v petek), v kolikor ne bo drugače dogovorjeno;</w:t>
                  </w:r>
                </w:p>
                <w:p w14:paraId="423AEA12"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lastRenderedPageBreak/>
                    <w:t>ob prevzemu odpadkov podpisati interno evidenco iz katere je razvidno, da je bil opravljen prevzem, v kolikor bo naročnik imel vzpostavljen sistem internih evidenc;</w:t>
                  </w:r>
                </w:p>
                <w:p w14:paraId="69329C03"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da bo ob prevzemu odpadkov prisotni osebi naročnika izročil prevzemnico ali drugo potrdilo iz katere je razvidno, da je bil opravljen prevzem in ob koncu koledarskega leta posredoval letno zbirno količino prevzetih odpadkov po posamezni skupini odpadkov;</w:t>
                  </w:r>
                </w:p>
                <w:p w14:paraId="5598195F"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da bo podpisoval elektronski evidenčni list v imenu naročnika in skladno z zakonodajo redno izpolnjeval elektronske evidenčne liste po posameznih prevzetih vrstah odpadkov</w:t>
                  </w:r>
                  <w:r>
                    <w:rPr>
                      <w:rFonts w:ascii="Arial" w:hAnsi="Arial" w:cs="Arial"/>
                      <w:color w:val="000000"/>
                      <w:sz w:val="18"/>
                      <w:szCs w:val="18"/>
                      <w:u w:val="single"/>
                    </w:rPr>
                    <w:t>;</w:t>
                  </w:r>
                </w:p>
                <w:p w14:paraId="47123C22"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da bo predložil kratek opis ravnanja s prevzetimi odpadki; </w:t>
                  </w:r>
                </w:p>
                <w:p w14:paraId="2199D066"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predložiti pisno dokazilo o vključenosti v skupno ali individualno shemo po kateri, kot pooblaščeno podjetje, v skladu z veljavnim sistemom ravnanja z odpadki v RS, obdeluje oziroma odstranjuje odpadke, ki so predmet te pogodbe. Iz priložene sheme mora biti razviden snovni tok procesa ravnanja za posamezne vrste odpadka po fazah (vključno z izvajalci) do končne zaključne faze (odstranjevanje, reciklaža, ponovna uporaba).</w:t>
                  </w:r>
                </w:p>
                <w:p w14:paraId="24DCB00C"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da bo naročene zabojnike dostavil v roku 5 dni od prejema pisnega naročila, in sicer: ddp v centralno skladišče Splošne bolnišnice Novo mesto - klet pod stavbo urgentnega centra;</w:t>
                  </w:r>
                </w:p>
                <w:p w14:paraId="415A91C7"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pri vsakem posameznem naročilu izvedel celotno naročilo (prevzel, transportiral in zbral celotno količino odpadkov ali dobavil celotno količino naročenih zabojnikov); </w:t>
                  </w:r>
                </w:p>
                <w:p w14:paraId="4A975BD4"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v primeru, zamude pri izvedbi pogodbenih storitev ali dobave blaga, ki ni posledica izrednih okoliščin (višja sila, ukrepi državnih organov ali organov lokalne skupnosti, ki bi vplivali na izpolnitev pogodbenih obveznosti ali ravnanja tretjih oseb, ki onemogočajo izvedbo pogodbenih obveznosti) ali ravnanja naročnika, plačal naročniku vse stroške, ki bi nastali zaradi nepravočasne izvedbe storitev ali dobave zabojnikov, in v primeru, da bo zaradi tega  naročnik storitev/zabojnike naročil pri drugem izvajalcu, tudi morebitno razliko v ceni storitve/zabojnikov drugega izvajalca;</w:t>
                  </w:r>
                </w:p>
                <w:p w14:paraId="2BAABA5F"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v primeru zamude z izvedbo storitev/dobavo zabojnikov ali v primeru  neizvedbe celotnega naročila, naročnika o tem pisno obvestil in mu sporočil naknadni rok izvedbe, in sicer na e-mail: ingrid.jaklic@sb-nm.si (v zvezi z izvedbo storitve) in luka.molek@sb-nm.si in damir.coralic@sb-nm.si (dobava zabojnikov);</w:t>
                  </w:r>
                </w:p>
                <w:p w14:paraId="4FBC86A2"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p>
                <w:p w14:paraId="0E85D091"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3E9F0ABD"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766BDA1C"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42762628" w14:textId="3CB404BE" w:rsidR="00741389" w:rsidRDefault="00741389">
                  <w:pPr>
                    <w:numPr>
                      <w:ilvl w:val="0"/>
                      <w:numId w:val="30"/>
                    </w:numPr>
                    <w:jc w:val="both"/>
                    <w:rPr>
                      <w:rFonts w:ascii="Arial" w:hAnsi="Arial" w:cs="Arial"/>
                      <w:color w:val="000000"/>
                      <w:sz w:val="18"/>
                      <w:szCs w:val="18"/>
                    </w:rPr>
                  </w:pPr>
                  <w:r>
                    <w:rPr>
                      <w:rFonts w:ascii="Arial" w:hAnsi="Arial" w:cs="Arial"/>
                      <w:color w:val="000000"/>
                      <w:sz w:val="18"/>
                      <w:szCs w:val="18"/>
                    </w:rPr>
                    <w:t>upošteval hišni red naročnika,</w:t>
                  </w:r>
                </w:p>
                <w:p w14:paraId="229B6221" w14:textId="77777777" w:rsidR="00483714" w:rsidRDefault="00363D33">
                  <w:pPr>
                    <w:numPr>
                      <w:ilvl w:val="0"/>
                      <w:numId w:val="30"/>
                    </w:numPr>
                    <w:jc w:val="both"/>
                    <w:rPr>
                      <w:rFonts w:ascii="Arial" w:hAnsi="Arial" w:cs="Arial"/>
                      <w:color w:val="000000"/>
                      <w:sz w:val="18"/>
                      <w:szCs w:val="18"/>
                    </w:rPr>
                  </w:pPr>
                  <w:r>
                    <w:rPr>
                      <w:rFonts w:ascii="Arial" w:hAnsi="Arial" w:cs="Arial"/>
                      <w:color w:val="000000"/>
                      <w:sz w:val="18"/>
                      <w:szCs w:val="18"/>
                    </w:rPr>
                    <w:t>ščitil interese naročnika.</w:t>
                  </w:r>
                </w:p>
              </w:tc>
            </w:tr>
          </w:tbl>
          <w:p w14:paraId="1253B367" w14:textId="77777777" w:rsidR="00483714" w:rsidRDefault="00483714"/>
          <w:p w14:paraId="30163549" w14:textId="240C8FED" w:rsidR="00483714" w:rsidRDefault="00363D3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w:t>
            </w:r>
            <w:r w:rsidR="00741389">
              <w:rPr>
                <w:rFonts w:ascii="Arial" w:hAnsi="Arial" w:cs="Arial"/>
                <w:color w:val="000000"/>
                <w:sz w:val="18"/>
                <w:szCs w:val="18"/>
              </w:rPr>
              <w:t>,</w:t>
            </w:r>
            <w:r>
              <w:rPr>
                <w:rFonts w:ascii="Arial" w:hAnsi="Arial" w:cs="Arial"/>
                <w:color w:val="000000"/>
                <w:sz w:val="18"/>
                <w:szCs w:val="18"/>
              </w:rPr>
              <w:t xml:space="preserve"> dokler mu naročnik ne sporoči zahtevanih informacij ali ga obvesti, da naročilo izvede s pomanjkljivimi informacijami.</w:t>
            </w:r>
          </w:p>
          <w:p w14:paraId="5F06F434" w14:textId="77777777" w:rsidR="00483714" w:rsidRDefault="00363D3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28D3620F" w14:textId="77777777" w:rsidR="00483714" w:rsidRDefault="00363D33">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63E785BE" w14:textId="77777777" w:rsidR="00483714" w:rsidRDefault="00363D33">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483714" w14:paraId="537DF480" w14:textId="77777777">
        <w:tc>
          <w:tcPr>
            <w:tcW w:w="0" w:type="auto"/>
            <w:tcMar>
              <w:top w:w="0" w:type="auto"/>
              <w:bottom w:w="0" w:type="auto"/>
            </w:tcMar>
          </w:tcPr>
          <w:p w14:paraId="4402A3CA" w14:textId="27332021" w:rsidR="00483714" w:rsidRDefault="00B90454">
            <w:pPr>
              <w:spacing w:before="225" w:after="225"/>
              <w:jc w:val="both"/>
              <w:rPr>
                <w:rFonts w:ascii="Arial" w:hAnsi="Arial" w:cs="Arial"/>
                <w:color w:val="000000"/>
                <w:sz w:val="18"/>
                <w:szCs w:val="18"/>
              </w:rPr>
            </w:pPr>
            <w:r>
              <w:rPr>
                <w:rFonts w:ascii="Arial" w:hAnsi="Arial" w:cs="Arial"/>
                <w:color w:val="000000"/>
                <w:sz w:val="18"/>
                <w:szCs w:val="18"/>
              </w:rPr>
              <w:t>Izvajalec</w:t>
            </w:r>
            <w:r w:rsidR="00363D33">
              <w:rPr>
                <w:rFonts w:ascii="Arial" w:hAnsi="Arial" w:cs="Arial"/>
                <w:color w:val="000000"/>
                <w:sz w:val="18"/>
                <w:szCs w:val="18"/>
              </w:rPr>
              <w:t xml:space="preserve"> bo ob podpisu pogodbe prejel kartico</w:t>
            </w:r>
            <w:r>
              <w:rPr>
                <w:rFonts w:ascii="Arial" w:hAnsi="Arial" w:cs="Arial"/>
                <w:color w:val="000000"/>
                <w:sz w:val="18"/>
                <w:szCs w:val="18"/>
              </w:rPr>
              <w:t xml:space="preserve"> </w:t>
            </w:r>
            <w:r w:rsidR="00363D33">
              <w:rPr>
                <w:rFonts w:ascii="Arial" w:hAnsi="Arial" w:cs="Arial"/>
                <w:color w:val="000000"/>
                <w:sz w:val="18"/>
                <w:szCs w:val="18"/>
              </w:rPr>
              <w:t xml:space="preserve"> in ključ za dostop do začasnega zbirnega mesta za odpadke, ki ju ima v </w:t>
            </w:r>
            <w:r>
              <w:rPr>
                <w:rFonts w:ascii="Arial" w:hAnsi="Arial" w:cs="Arial"/>
                <w:color w:val="000000"/>
                <w:sz w:val="18"/>
                <w:szCs w:val="18"/>
              </w:rPr>
              <w:t xml:space="preserve">posesti </w:t>
            </w:r>
            <w:r w:rsidR="00363D33">
              <w:rPr>
                <w:rFonts w:ascii="Arial" w:hAnsi="Arial" w:cs="Arial"/>
                <w:color w:val="000000"/>
                <w:sz w:val="18"/>
                <w:szCs w:val="18"/>
              </w:rPr>
              <w:t>do izteka veljavnosti pogodbe. Po prevzemu odpadkov mora poskrbeti, da vrata tudi zaklene. Po izteku pogodbenega razmerja oboje vrne.</w:t>
            </w:r>
            <w:r>
              <w:rPr>
                <w:rFonts w:ascii="Arial" w:hAnsi="Arial" w:cs="Arial"/>
                <w:color w:val="000000"/>
                <w:sz w:val="18"/>
                <w:szCs w:val="18"/>
              </w:rPr>
              <w:t xml:space="preserve"> Za kartico in ključ mora izvajalec skrbeti kot dober gospodar.</w:t>
            </w:r>
          </w:p>
          <w:p w14:paraId="69E25CA9" w14:textId="7D98C777" w:rsidR="00741389" w:rsidRPr="006F1746" w:rsidRDefault="00741389">
            <w:pPr>
              <w:spacing w:before="225" w:after="225"/>
              <w:jc w:val="both"/>
              <w:rPr>
                <w:rFonts w:ascii="Arial" w:hAnsi="Arial" w:cs="Arial"/>
                <w:color w:val="000000"/>
                <w:sz w:val="18"/>
                <w:szCs w:val="18"/>
              </w:rPr>
            </w:pPr>
            <w:r w:rsidRPr="006F1746">
              <w:rPr>
                <w:rFonts w:ascii="Arial" w:hAnsi="Arial" w:cs="Arial"/>
                <w:color w:val="000000"/>
                <w:sz w:val="18"/>
                <w:szCs w:val="18"/>
              </w:rPr>
              <w:t xml:space="preserve">Izvajalec mora v primeru izgube ključa ali kartice o tem nemudoma obvestiti </w:t>
            </w:r>
            <w:r w:rsidR="003D1C30" w:rsidRPr="006F1746">
              <w:rPr>
                <w:rFonts w:ascii="Arial" w:hAnsi="Arial" w:cs="Arial"/>
                <w:color w:val="000000"/>
                <w:sz w:val="18"/>
                <w:szCs w:val="18"/>
              </w:rPr>
              <w:t>naročnika, ki kartico prekliče oziroma zagotovi, da dostopi z njo niso možni</w:t>
            </w:r>
            <w:r w:rsidR="006F1746">
              <w:rPr>
                <w:rFonts w:ascii="Arial" w:hAnsi="Arial" w:cs="Arial"/>
                <w:color w:val="000000"/>
                <w:sz w:val="18"/>
                <w:szCs w:val="18"/>
              </w:rPr>
              <w:t>. Strošek nove kartice oziroma ključa je strošek izvajalca.</w:t>
            </w:r>
          </w:p>
          <w:p w14:paraId="34524716" w14:textId="00BD29F7" w:rsidR="00483714" w:rsidRPr="006F1746" w:rsidRDefault="00483714">
            <w:pPr>
              <w:spacing w:before="225" w:after="225"/>
              <w:jc w:val="both"/>
              <w:rPr>
                <w:rFonts w:ascii="Arial" w:hAnsi="Arial" w:cs="Arial"/>
                <w:color w:val="000000"/>
                <w:sz w:val="18"/>
                <w:szCs w:val="18"/>
              </w:rPr>
            </w:pPr>
          </w:p>
        </w:tc>
      </w:tr>
    </w:tbl>
    <w:p w14:paraId="2219C6B7" w14:textId="77777777" w:rsidR="00483714" w:rsidRDefault="00363D33">
      <w:pPr>
        <w:spacing w:before="225" w:after="225" w:line="240" w:lineRule="auto"/>
        <w:jc w:val="both"/>
      </w:pPr>
      <w:r>
        <w:rPr>
          <w:rFonts w:ascii="Arial" w:hAnsi="Arial" w:cs="Arial"/>
          <w:b/>
          <w:bCs/>
          <w:color w:val="000000"/>
          <w:sz w:val="18"/>
          <w:szCs w:val="18"/>
        </w:rPr>
        <w:lastRenderedPageBreak/>
        <w:t>VII. SKRBNIKI POGODBE</w:t>
      </w:r>
    </w:p>
    <w:p w14:paraId="51E929C1" w14:textId="77777777" w:rsidR="00483714" w:rsidRDefault="00363D33">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83714" w14:paraId="106E649E" w14:textId="77777777">
        <w:tc>
          <w:tcPr>
            <w:tcW w:w="0" w:type="auto"/>
            <w:tcMar>
              <w:top w:w="0" w:type="auto"/>
              <w:bottom w:w="0" w:type="auto"/>
            </w:tcMar>
          </w:tcPr>
          <w:p w14:paraId="78F3B1B1" w14:textId="270C087C" w:rsidR="00483714" w:rsidRDefault="00363D33">
            <w:pPr>
              <w:spacing w:before="225" w:after="225"/>
              <w:jc w:val="both"/>
            </w:pPr>
            <w:r>
              <w:rPr>
                <w:rFonts w:ascii="Arial" w:hAnsi="Arial" w:cs="Arial"/>
                <w:color w:val="000000"/>
                <w:sz w:val="18"/>
                <w:szCs w:val="18"/>
              </w:rPr>
              <w:t>Pooblaščena predstavnica naročnika za nadzor nad izvajanjem pogodbe, naročanjem ter kontrolo kakovosti izvajanja storitev dobavljenega blaga po tej pogodbi je: Ingrid Jaklič, odgovorni sanitarni inženir za bolnišničn</w:t>
            </w:r>
            <w:r w:rsidR="00A61D9B">
              <w:rPr>
                <w:rFonts w:ascii="Arial" w:hAnsi="Arial" w:cs="Arial"/>
                <w:color w:val="000000"/>
                <w:sz w:val="18"/>
                <w:szCs w:val="18"/>
              </w:rPr>
              <w:t>o</w:t>
            </w:r>
            <w:r>
              <w:rPr>
                <w:rFonts w:ascii="Arial" w:hAnsi="Arial" w:cs="Arial"/>
                <w:color w:val="000000"/>
                <w:sz w:val="18"/>
                <w:szCs w:val="18"/>
              </w:rPr>
              <w:t xml:space="preserve"> higieno, tel.: 07/39-16-195, e-pošta: ingrid.jaklic@sb-nm.si.</w:t>
            </w:r>
          </w:p>
          <w:p w14:paraId="37F4D8AD" w14:textId="77777777" w:rsidR="00483714" w:rsidRDefault="00363D33">
            <w:pPr>
              <w:spacing w:before="225" w:after="225"/>
              <w:jc w:val="both"/>
            </w:pPr>
            <w:r>
              <w:rPr>
                <w:rFonts w:ascii="Arial" w:hAnsi="Arial" w:cs="Arial"/>
                <w:color w:val="000000"/>
                <w:sz w:val="18"/>
                <w:szCs w:val="18"/>
              </w:rPr>
              <w:t>Skrbnik pogodbe s strani naročnika je Barbara Slak Turk, vodja službe za nabavo in skladiščenje.</w:t>
            </w:r>
          </w:p>
          <w:p w14:paraId="4729249D" w14:textId="31395E21" w:rsidR="00483714" w:rsidRDefault="003D1C30">
            <w:pPr>
              <w:spacing w:before="225" w:after="225"/>
              <w:jc w:val="both"/>
            </w:pPr>
            <w:r>
              <w:rPr>
                <w:rFonts w:ascii="Arial" w:hAnsi="Arial" w:cs="Arial"/>
                <w:color w:val="000000"/>
                <w:sz w:val="18"/>
                <w:szCs w:val="18"/>
              </w:rPr>
              <w:t>S</w:t>
            </w:r>
            <w:r w:rsidR="00363D33">
              <w:rPr>
                <w:rFonts w:ascii="Arial" w:hAnsi="Arial" w:cs="Arial"/>
                <w:color w:val="000000"/>
                <w:sz w:val="18"/>
                <w:szCs w:val="18"/>
              </w:rPr>
              <w:t>krbnik pogodbe s strani dobavitelja je___________________________.</w:t>
            </w:r>
          </w:p>
        </w:tc>
      </w:tr>
    </w:tbl>
    <w:p w14:paraId="7616C31C" w14:textId="77777777" w:rsidR="00483714" w:rsidRDefault="00363D33">
      <w:pPr>
        <w:spacing w:before="225" w:after="225" w:line="240" w:lineRule="auto"/>
        <w:jc w:val="both"/>
      </w:pPr>
      <w:r>
        <w:rPr>
          <w:rFonts w:ascii="Arial" w:hAnsi="Arial" w:cs="Arial"/>
          <w:b/>
          <w:bCs/>
          <w:color w:val="000000"/>
          <w:sz w:val="18"/>
          <w:szCs w:val="18"/>
        </w:rPr>
        <w:t>VIII. POGODBENA KAZEN</w:t>
      </w:r>
    </w:p>
    <w:p w14:paraId="6247EE79" w14:textId="77777777" w:rsidR="00483714" w:rsidRDefault="00363D33">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83714" w14:paraId="69615058" w14:textId="77777777">
        <w:tc>
          <w:tcPr>
            <w:tcW w:w="0" w:type="auto"/>
            <w:tcMar>
              <w:top w:w="0" w:type="auto"/>
              <w:bottom w:w="0" w:type="auto"/>
            </w:tcMar>
          </w:tcPr>
          <w:p w14:paraId="7C9487F9" w14:textId="77777777" w:rsidR="00483714" w:rsidRDefault="00363D33">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69314A80" w14:textId="77777777" w:rsidR="00483714" w:rsidRDefault="00363D33">
            <w:pPr>
              <w:spacing w:before="225" w:after="225"/>
              <w:jc w:val="both"/>
            </w:pPr>
            <w:r>
              <w:rPr>
                <w:rFonts w:ascii="Arial" w:hAnsi="Arial" w:cs="Arial"/>
                <w:color w:val="000000"/>
                <w:sz w:val="18"/>
                <w:szCs w:val="18"/>
              </w:rPr>
              <w:t>Pogodbena kazen se obračuna pri plačilu za opravljeno storitev.</w:t>
            </w:r>
          </w:p>
          <w:p w14:paraId="2303F1D5" w14:textId="77777777" w:rsidR="00483714" w:rsidRDefault="00363D33">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554233F" w14:textId="77777777" w:rsidR="00483714" w:rsidRDefault="00363D33">
      <w:pPr>
        <w:spacing w:before="225" w:after="225" w:line="240" w:lineRule="auto"/>
        <w:jc w:val="both"/>
      </w:pPr>
      <w:r>
        <w:rPr>
          <w:rFonts w:ascii="Arial" w:hAnsi="Arial" w:cs="Arial"/>
          <w:b/>
          <w:bCs/>
          <w:color w:val="000000"/>
          <w:sz w:val="18"/>
          <w:szCs w:val="18"/>
        </w:rPr>
        <w:t>IX. ZAVAROVANJE POSLA</w:t>
      </w:r>
    </w:p>
    <w:p w14:paraId="17D91B94" w14:textId="77777777" w:rsidR="00483714" w:rsidRDefault="00363D33">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83714" w14:paraId="7F3444A6" w14:textId="77777777">
        <w:tc>
          <w:tcPr>
            <w:tcW w:w="0" w:type="auto"/>
            <w:tcMar>
              <w:top w:w="0" w:type="auto"/>
              <w:bottom w:w="0" w:type="auto"/>
            </w:tcMar>
          </w:tcPr>
          <w:p w14:paraId="7F03C19F" w14:textId="77777777" w:rsidR="00483714" w:rsidRDefault="00363D33">
            <w:pPr>
              <w:spacing w:before="225" w:after="225"/>
              <w:jc w:val="both"/>
            </w:pPr>
            <w:r>
              <w:rPr>
                <w:rFonts w:ascii="Arial" w:hAnsi="Arial" w:cs="Arial"/>
                <w:color w:val="000000"/>
                <w:sz w:val="18"/>
                <w:szCs w:val="18"/>
              </w:rPr>
              <w:t>ZAVAROVANJE ZA DOBRO IZVEDBO</w:t>
            </w:r>
          </w:p>
          <w:p w14:paraId="4E27EE31" w14:textId="77777777" w:rsidR="00483714" w:rsidRDefault="00363D33">
            <w:pPr>
              <w:spacing w:before="225" w:after="225"/>
              <w:jc w:val="both"/>
            </w:pPr>
            <w:r>
              <w:rPr>
                <w:rFonts w:ascii="Arial" w:hAnsi="Arial" w:cs="Arial"/>
                <w:color w:val="000000"/>
                <w:sz w:val="18"/>
                <w:szCs w:val="18"/>
              </w:rPr>
              <w:t>Instrument zavarovanja: menica z menično izjavo</w:t>
            </w:r>
          </w:p>
          <w:p w14:paraId="6CE9AA56" w14:textId="77777777" w:rsidR="00483714" w:rsidRDefault="00363D33">
            <w:pPr>
              <w:spacing w:before="225" w:after="225"/>
              <w:jc w:val="both"/>
            </w:pPr>
            <w:r>
              <w:rPr>
                <w:rFonts w:ascii="Arial" w:hAnsi="Arial" w:cs="Arial"/>
                <w:color w:val="000000"/>
                <w:sz w:val="18"/>
                <w:szCs w:val="18"/>
              </w:rPr>
              <w:t>Višina zavarovanja: 10% pogodbene vrednosti z DDV, v kolikor pogodbena vrednost presega vrednost 5.000 EUR z DDV.</w:t>
            </w:r>
          </w:p>
          <w:p w14:paraId="5B388B98" w14:textId="77777777" w:rsidR="00483714" w:rsidRDefault="00363D33">
            <w:pPr>
              <w:spacing w:before="225" w:after="225"/>
              <w:jc w:val="both"/>
            </w:pPr>
            <w:r>
              <w:rPr>
                <w:rFonts w:ascii="Arial" w:hAnsi="Arial" w:cs="Arial"/>
                <w:color w:val="000000"/>
                <w:sz w:val="18"/>
                <w:szCs w:val="18"/>
              </w:rPr>
              <w:t>Čas veljavnosti: do izteka predmetne pogodbe</w:t>
            </w:r>
          </w:p>
          <w:p w14:paraId="235024DB" w14:textId="77777777" w:rsidR="00483714" w:rsidRDefault="00363D3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4A2A8D8" w14:textId="77777777" w:rsidR="00483714" w:rsidRDefault="00363D3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33AA0E0" w14:textId="77777777" w:rsidR="00483714" w:rsidRDefault="00363D33">
      <w:pPr>
        <w:spacing w:before="225" w:after="225" w:line="240" w:lineRule="auto"/>
        <w:jc w:val="both"/>
      </w:pPr>
      <w:r>
        <w:rPr>
          <w:rFonts w:ascii="Arial" w:hAnsi="Arial" w:cs="Arial"/>
          <w:b/>
          <w:bCs/>
          <w:color w:val="000000"/>
          <w:sz w:val="18"/>
          <w:szCs w:val="18"/>
        </w:rPr>
        <w:t>X. ODSTOP OD POGODBE</w:t>
      </w:r>
    </w:p>
    <w:p w14:paraId="4B3A5B8F" w14:textId="77777777" w:rsidR="00483714" w:rsidRDefault="00363D33">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483714" w14:paraId="07E14C2F" w14:textId="77777777">
        <w:tc>
          <w:tcPr>
            <w:tcW w:w="0" w:type="auto"/>
            <w:tcMar>
              <w:top w:w="0" w:type="auto"/>
              <w:bottom w:w="0" w:type="auto"/>
            </w:tcMar>
          </w:tcPr>
          <w:p w14:paraId="18D760E8" w14:textId="77777777" w:rsidR="00483714" w:rsidRDefault="00363D33">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19AD6399" w14:textId="77777777" w:rsidR="00483714" w:rsidRDefault="00363D33">
            <w:pPr>
              <w:spacing w:before="225" w:after="225"/>
              <w:jc w:val="both"/>
            </w:pPr>
            <w:r>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2BD2AAB7" w14:textId="77777777" w:rsidR="00483714" w:rsidRDefault="00363D3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83714" w14:paraId="0641F6D4" w14:textId="77777777">
              <w:tc>
                <w:tcPr>
                  <w:tcW w:w="0" w:type="auto"/>
                  <w:tcMar>
                    <w:top w:w="0" w:type="auto"/>
                    <w:bottom w:w="0" w:type="auto"/>
                  </w:tcMar>
                </w:tcPr>
                <w:p w14:paraId="4BEC08EB" w14:textId="77777777" w:rsidR="00483714" w:rsidRDefault="00363D33">
                  <w:pPr>
                    <w:numPr>
                      <w:ilvl w:val="0"/>
                      <w:numId w:val="3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91F026D" w14:textId="77777777" w:rsidR="00483714" w:rsidRDefault="00363D33">
                  <w:pPr>
                    <w:numPr>
                      <w:ilvl w:val="0"/>
                      <w:numId w:val="3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5ACEE61" w14:textId="77777777" w:rsidR="00483714" w:rsidRDefault="00363D33">
                  <w:pPr>
                    <w:numPr>
                      <w:ilvl w:val="0"/>
                      <w:numId w:val="31"/>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39E9F82C" w14:textId="7A1E0105" w:rsidR="00483714" w:rsidRDefault="00A61D9B">
            <w:pPr>
              <w:spacing w:before="225" w:after="225"/>
              <w:jc w:val="both"/>
            </w:pPr>
            <w:r>
              <w:rPr>
                <w:rFonts w:ascii="Arial" w:hAnsi="Arial" w:cs="Arial"/>
                <w:color w:val="000000"/>
                <w:sz w:val="18"/>
                <w:szCs w:val="18"/>
              </w:rPr>
              <w:t>N</w:t>
            </w:r>
            <w:r w:rsidR="00363D33">
              <w:rPr>
                <w:rFonts w:ascii="Arial" w:hAnsi="Arial" w:cs="Arial"/>
                <w:color w:val="000000"/>
                <w:sz w:val="18"/>
                <w:szCs w:val="18"/>
              </w:rPr>
              <w:t xml:space="preserve">aročnik lahko odstopi od pogodbe brez odpovednega roka, če izvajalec večkrat zamuja s svojimi aktivnostmi, </w:t>
            </w:r>
            <w:r>
              <w:rPr>
                <w:rFonts w:ascii="Arial" w:hAnsi="Arial" w:cs="Arial"/>
                <w:color w:val="000000"/>
                <w:sz w:val="18"/>
                <w:szCs w:val="18"/>
              </w:rPr>
              <w:t>ne</w:t>
            </w:r>
            <w:r w:rsidR="00363D33">
              <w:rPr>
                <w:rFonts w:ascii="Arial" w:hAnsi="Arial" w:cs="Arial"/>
                <w:color w:val="000000"/>
                <w:sz w:val="18"/>
                <w:szCs w:val="18"/>
              </w:rPr>
              <w:t xml:space="preserve"> izpolni svojih obveznosti ali izpolni svojo obveznost, ki pa je v bistvenih delih v nasprotju z zahtevami naročnika, ne glede na določilo prvega odstavka tega člena.</w:t>
            </w:r>
          </w:p>
          <w:p w14:paraId="5FE2797D" w14:textId="77777777" w:rsidR="00483714" w:rsidRDefault="00363D33">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0E5B9185" w14:textId="77777777" w:rsidR="00483714" w:rsidRDefault="00363D33">
            <w:pPr>
              <w:spacing w:before="225" w:after="225"/>
              <w:jc w:val="both"/>
            </w:pPr>
            <w:r>
              <w:rPr>
                <w:rFonts w:ascii="Arial" w:hAnsi="Arial" w:cs="Arial"/>
                <w:color w:val="000000"/>
                <w:sz w:val="18"/>
                <w:szCs w:val="18"/>
              </w:rPr>
              <w:t>Naročnik ima pravico enostransko odstopiti od pogodbe brez odpovednega roka tudi v primeru, da bo v času trajanja te pogodbe pravnomočno izpeljan postopek skupnega javnega naročanja za isti predmet javnega naročanja, ki bi zaradi ekonomije obsega naročniku zagotovil ugodnejše cene.</w:t>
            </w:r>
          </w:p>
          <w:p w14:paraId="69EA5E60" w14:textId="77777777" w:rsidR="00483714" w:rsidRDefault="00363D3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F337884" w14:textId="77777777" w:rsidR="00483714" w:rsidRDefault="00363D3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54A35284" w14:textId="77777777" w:rsidR="00483714" w:rsidRDefault="00363D33">
            <w:pPr>
              <w:spacing w:before="225" w:after="225"/>
              <w:jc w:val="both"/>
            </w:pPr>
            <w:r>
              <w:rPr>
                <w:rFonts w:ascii="Arial" w:hAnsi="Arial" w:cs="Arial"/>
                <w:color w:val="000000"/>
                <w:sz w:val="18"/>
                <w:szCs w:val="18"/>
              </w:rPr>
              <w:t>Odstop od pogodbe učinkuje z dnem, ko izvajalec prejme pisno izjavo naročnika o odstopu.</w:t>
            </w:r>
          </w:p>
          <w:p w14:paraId="18A187BE" w14:textId="77777777" w:rsidR="00483714" w:rsidRDefault="00363D33">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6934577A" w14:textId="77777777" w:rsidR="00483714" w:rsidRDefault="00363D33">
      <w:pPr>
        <w:spacing w:before="225" w:after="225" w:line="240" w:lineRule="auto"/>
        <w:jc w:val="both"/>
      </w:pPr>
      <w:r>
        <w:rPr>
          <w:rFonts w:ascii="Arial" w:hAnsi="Arial" w:cs="Arial"/>
          <w:b/>
          <w:bCs/>
          <w:color w:val="000000"/>
          <w:sz w:val="18"/>
          <w:szCs w:val="18"/>
        </w:rPr>
        <w:lastRenderedPageBreak/>
        <w:t>XI. SOCIALNA KLAVZULA IN RAZVEZNI POGOJ</w:t>
      </w:r>
    </w:p>
    <w:p w14:paraId="180CCA33" w14:textId="77777777" w:rsidR="00483714" w:rsidRDefault="00363D33">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483714" w14:paraId="75C89E60" w14:textId="77777777">
        <w:tc>
          <w:tcPr>
            <w:tcW w:w="0" w:type="auto"/>
            <w:tcMar>
              <w:top w:w="0" w:type="auto"/>
              <w:bottom w:w="0" w:type="auto"/>
            </w:tcMar>
          </w:tcPr>
          <w:p w14:paraId="3DB5C910" w14:textId="77777777" w:rsidR="00483714" w:rsidRDefault="00363D33">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1EF500B" w14:textId="77777777" w:rsidR="00483714" w:rsidRDefault="00363D33">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54DE78AE" w14:textId="77777777" w:rsidR="00483714" w:rsidRDefault="00363D33">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C70C0B0" w14:textId="77777777" w:rsidR="00483714" w:rsidRDefault="00363D33">
      <w:pPr>
        <w:spacing w:before="225" w:after="225" w:line="240" w:lineRule="auto"/>
        <w:jc w:val="both"/>
      </w:pPr>
      <w:r>
        <w:rPr>
          <w:rFonts w:ascii="Arial" w:hAnsi="Arial" w:cs="Arial"/>
          <w:b/>
          <w:bCs/>
          <w:color w:val="000000"/>
          <w:sz w:val="18"/>
          <w:szCs w:val="18"/>
        </w:rPr>
        <w:t>XII. POSLOVNA SKRIVNOST</w:t>
      </w:r>
    </w:p>
    <w:p w14:paraId="7C9CE47E" w14:textId="77777777" w:rsidR="00483714" w:rsidRDefault="00363D33">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962"/>
      </w:tblGrid>
      <w:tr w:rsidR="00483714" w14:paraId="72C35AA4" w14:textId="77777777">
        <w:tc>
          <w:tcPr>
            <w:tcW w:w="0" w:type="auto"/>
            <w:tcMar>
              <w:top w:w="0" w:type="auto"/>
              <w:bottom w:w="0" w:type="auto"/>
            </w:tcMar>
          </w:tcPr>
          <w:p w14:paraId="29F6BDB2" w14:textId="77777777" w:rsidR="00483714" w:rsidRDefault="00363D3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79D81C51" w14:textId="77777777" w:rsidR="00483714" w:rsidRDefault="00363D33">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B79324C" w14:textId="77777777" w:rsidR="00483714" w:rsidRDefault="00363D33">
      <w:pPr>
        <w:spacing w:before="225" w:after="225" w:line="240" w:lineRule="auto"/>
        <w:jc w:val="both"/>
      </w:pPr>
      <w:r>
        <w:rPr>
          <w:rFonts w:ascii="Arial" w:hAnsi="Arial" w:cs="Arial"/>
          <w:b/>
          <w:bCs/>
          <w:color w:val="000000"/>
          <w:sz w:val="18"/>
          <w:szCs w:val="18"/>
        </w:rPr>
        <w:t>XIII. REVIZIJSKA SLED</w:t>
      </w:r>
    </w:p>
    <w:p w14:paraId="038B7D08" w14:textId="77777777" w:rsidR="00483714" w:rsidRDefault="00363D33">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483714" w14:paraId="2294BEF7" w14:textId="77777777">
        <w:tc>
          <w:tcPr>
            <w:tcW w:w="0" w:type="auto"/>
            <w:tcMar>
              <w:top w:w="0" w:type="auto"/>
              <w:bottom w:w="0" w:type="auto"/>
            </w:tcMar>
          </w:tcPr>
          <w:p w14:paraId="19485335" w14:textId="77777777" w:rsidR="00483714" w:rsidRDefault="00363D3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06ACCDAE" w14:textId="77777777" w:rsidR="00483714" w:rsidRDefault="00363D3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2E5B533F" w14:textId="77777777" w:rsidR="00483714" w:rsidRDefault="00363D3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009552DC" w14:textId="77777777" w:rsidR="00483714" w:rsidRDefault="00363D3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B987385" w14:textId="77777777" w:rsidR="00483714" w:rsidRDefault="00363D3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3F6EBC4F" w14:textId="77777777" w:rsidR="00483714" w:rsidRDefault="00363D33">
      <w:pPr>
        <w:spacing w:before="225" w:after="225" w:line="240" w:lineRule="auto"/>
        <w:jc w:val="both"/>
      </w:pPr>
      <w:r>
        <w:rPr>
          <w:rFonts w:ascii="Arial" w:hAnsi="Arial" w:cs="Arial"/>
          <w:b/>
          <w:bCs/>
          <w:color w:val="000000"/>
          <w:sz w:val="18"/>
          <w:szCs w:val="18"/>
        </w:rPr>
        <w:t>XIV. PROTIKORUPCIJSKA KLAVZULA</w:t>
      </w:r>
    </w:p>
    <w:p w14:paraId="163AED7B" w14:textId="77777777" w:rsidR="00483714" w:rsidRDefault="00363D33">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483714" w14:paraId="62B80880" w14:textId="77777777">
        <w:tc>
          <w:tcPr>
            <w:tcW w:w="0" w:type="auto"/>
            <w:tcMar>
              <w:top w:w="0" w:type="auto"/>
              <w:bottom w:w="0" w:type="auto"/>
            </w:tcMar>
          </w:tcPr>
          <w:p w14:paraId="6DB545CC" w14:textId="77777777" w:rsidR="00483714" w:rsidRDefault="00363D3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83714" w14:paraId="4D2CF2AD" w14:textId="77777777">
              <w:tc>
                <w:tcPr>
                  <w:tcW w:w="0" w:type="auto"/>
                  <w:tcMar>
                    <w:top w:w="0" w:type="auto"/>
                    <w:bottom w:w="0" w:type="auto"/>
                  </w:tcMar>
                </w:tcPr>
                <w:p w14:paraId="5E439333" w14:textId="77777777" w:rsidR="00483714" w:rsidRDefault="00363D33">
                  <w:pPr>
                    <w:numPr>
                      <w:ilvl w:val="0"/>
                      <w:numId w:val="32"/>
                    </w:numPr>
                    <w:jc w:val="both"/>
                    <w:rPr>
                      <w:rFonts w:ascii="Arial" w:hAnsi="Arial" w:cs="Arial"/>
                      <w:color w:val="000000"/>
                      <w:sz w:val="18"/>
                      <w:szCs w:val="18"/>
                    </w:rPr>
                  </w:pPr>
                  <w:r>
                    <w:rPr>
                      <w:rFonts w:ascii="Arial" w:hAnsi="Arial" w:cs="Arial"/>
                      <w:color w:val="000000"/>
                      <w:sz w:val="18"/>
                      <w:szCs w:val="18"/>
                    </w:rPr>
                    <w:t>pridobitev posla ali</w:t>
                  </w:r>
                </w:p>
                <w:p w14:paraId="6173018A" w14:textId="77777777" w:rsidR="00483714" w:rsidRDefault="00363D33">
                  <w:pPr>
                    <w:numPr>
                      <w:ilvl w:val="0"/>
                      <w:numId w:val="32"/>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40EE832" w14:textId="77777777" w:rsidR="00483714" w:rsidRDefault="00363D33">
                  <w:pPr>
                    <w:numPr>
                      <w:ilvl w:val="0"/>
                      <w:numId w:val="3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AEE9092" w14:textId="77777777" w:rsidR="00483714" w:rsidRDefault="00363D33">
                  <w:pPr>
                    <w:numPr>
                      <w:ilvl w:val="0"/>
                      <w:numId w:val="3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066B52F" w14:textId="77777777" w:rsidR="00483714" w:rsidRDefault="00483714"/>
          <w:p w14:paraId="0F4199DA" w14:textId="77777777" w:rsidR="00483714" w:rsidRDefault="00363D33">
            <w:pPr>
              <w:spacing w:before="225" w:after="225"/>
              <w:jc w:val="both"/>
            </w:pPr>
            <w:r>
              <w:rPr>
                <w:rFonts w:ascii="Arial" w:hAnsi="Arial" w:cs="Arial"/>
                <w:color w:val="000000"/>
                <w:sz w:val="18"/>
                <w:szCs w:val="18"/>
              </w:rPr>
              <w:t>je pogodba nična.</w:t>
            </w:r>
          </w:p>
        </w:tc>
      </w:tr>
    </w:tbl>
    <w:p w14:paraId="492AFB34" w14:textId="77777777" w:rsidR="00483714" w:rsidRDefault="00363D33">
      <w:pPr>
        <w:spacing w:before="225" w:after="225" w:line="240" w:lineRule="auto"/>
        <w:jc w:val="both"/>
      </w:pPr>
      <w:r>
        <w:rPr>
          <w:rFonts w:ascii="Arial" w:hAnsi="Arial" w:cs="Arial"/>
          <w:b/>
          <w:bCs/>
          <w:color w:val="000000"/>
          <w:sz w:val="18"/>
          <w:szCs w:val="18"/>
        </w:rPr>
        <w:t>XV. REŠEVANJE SPOROV</w:t>
      </w:r>
    </w:p>
    <w:p w14:paraId="10F3D887" w14:textId="77777777" w:rsidR="00483714" w:rsidRDefault="00363D33">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83714" w14:paraId="59B652B3" w14:textId="77777777">
        <w:tc>
          <w:tcPr>
            <w:tcW w:w="0" w:type="auto"/>
            <w:tcMar>
              <w:top w:w="0" w:type="auto"/>
              <w:bottom w:w="0" w:type="auto"/>
            </w:tcMar>
          </w:tcPr>
          <w:p w14:paraId="75C67653" w14:textId="77777777" w:rsidR="00483714" w:rsidRDefault="00363D33">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28F834E" w14:textId="77777777" w:rsidR="00483714" w:rsidRDefault="00363D33">
      <w:pPr>
        <w:spacing w:before="225" w:after="225" w:line="240" w:lineRule="auto"/>
        <w:jc w:val="both"/>
      </w:pPr>
      <w:r>
        <w:rPr>
          <w:rFonts w:ascii="Arial" w:hAnsi="Arial" w:cs="Arial"/>
          <w:b/>
          <w:bCs/>
          <w:color w:val="000000"/>
          <w:sz w:val="18"/>
          <w:szCs w:val="18"/>
        </w:rPr>
        <w:t>XVI. KONČNE DOLOČBE</w:t>
      </w:r>
    </w:p>
    <w:p w14:paraId="16AD1EDB" w14:textId="77777777" w:rsidR="00483714" w:rsidRDefault="00363D33">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483714" w14:paraId="3E8D90ED" w14:textId="77777777">
        <w:tc>
          <w:tcPr>
            <w:tcW w:w="0" w:type="auto"/>
            <w:tcMar>
              <w:top w:w="0" w:type="auto"/>
              <w:bottom w:w="0" w:type="auto"/>
            </w:tcMar>
          </w:tcPr>
          <w:p w14:paraId="0A857108" w14:textId="77777777" w:rsidR="00483714" w:rsidRDefault="00363D33">
            <w:pPr>
              <w:spacing w:before="225" w:after="225"/>
              <w:jc w:val="both"/>
            </w:pPr>
            <w:r>
              <w:rPr>
                <w:rFonts w:ascii="Arial" w:hAnsi="Arial" w:cs="Arial"/>
                <w:color w:val="000000"/>
                <w:sz w:val="18"/>
                <w:szCs w:val="18"/>
              </w:rPr>
              <w:t>Ta pogodba se sklepa za obdobje do 31.12.2026 in prične veljati z dnem, ko jo podpiše zadnja pogodbena stranka in pod odložnim pogojem predložitve zavarovanja za dobro izvedbo, če je to zahtevano.</w:t>
            </w:r>
          </w:p>
          <w:p w14:paraId="3C4DFF99" w14:textId="77777777" w:rsidR="00483714" w:rsidRDefault="00363D33">
            <w:pPr>
              <w:spacing w:before="225" w:after="225"/>
              <w:jc w:val="both"/>
            </w:pPr>
            <w:r>
              <w:rPr>
                <w:rFonts w:ascii="Arial" w:hAnsi="Arial" w:cs="Arial"/>
                <w:color w:val="000000"/>
                <w:sz w:val="18"/>
                <w:szCs w:val="18"/>
              </w:rPr>
              <w:t>Pogodba se lahko spremeni ali dopolni s pisnim dodatkom, ki ga sprejmeta in podpišeta obe stranki.</w:t>
            </w:r>
          </w:p>
          <w:p w14:paraId="17535332" w14:textId="77777777" w:rsidR="00483714" w:rsidRDefault="00363D33">
            <w:pPr>
              <w:spacing w:before="225" w:after="225"/>
              <w:jc w:val="both"/>
            </w:pPr>
            <w:r>
              <w:rPr>
                <w:rFonts w:ascii="Arial" w:hAnsi="Arial" w:cs="Arial"/>
                <w:color w:val="000000"/>
                <w:sz w:val="18"/>
                <w:szCs w:val="18"/>
              </w:rPr>
              <w:t>Za razmerja, ki jih predmetna pogodba ne ureja, veljajo določbe zakona, ki ureja obligacijska razmerja.</w:t>
            </w:r>
          </w:p>
          <w:p w14:paraId="72AB6AFF" w14:textId="77777777" w:rsidR="00483714" w:rsidRDefault="00363D3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5349D91" w14:textId="77777777" w:rsidR="00483714" w:rsidRDefault="00363D3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7FDB85A" w14:textId="77777777" w:rsidR="00483714" w:rsidRDefault="00363D33">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272"/>
      </w:tblGrid>
      <w:tr w:rsidR="00483714" w14:paraId="0BB7CD1E" w14:textId="77777777">
        <w:tc>
          <w:tcPr>
            <w:tcW w:w="0" w:type="auto"/>
            <w:tcMar>
              <w:top w:w="0" w:type="auto"/>
              <w:bottom w:w="0" w:type="auto"/>
            </w:tcMar>
          </w:tcPr>
          <w:p w14:paraId="3B962FE2" w14:textId="77777777" w:rsidR="00483714" w:rsidRDefault="00363D33">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2544AD79" w14:textId="77777777" w:rsidR="00483714" w:rsidRDefault="00363D33">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3849"/>
      </w:tblGrid>
      <w:tr w:rsidR="00483714" w14:paraId="52E05A27" w14:textId="77777777">
        <w:tc>
          <w:tcPr>
            <w:tcW w:w="0" w:type="auto"/>
            <w:tcMar>
              <w:top w:w="0" w:type="auto"/>
              <w:bottom w:w="0" w:type="auto"/>
            </w:tcMar>
          </w:tcPr>
          <w:p w14:paraId="56BFCFED" w14:textId="77777777" w:rsidR="00483714" w:rsidRDefault="00363D33">
            <w:pPr>
              <w:spacing w:before="225" w:after="225"/>
              <w:jc w:val="both"/>
            </w:pPr>
            <w:r>
              <w:rPr>
                <w:rFonts w:ascii="Arial" w:hAnsi="Arial" w:cs="Arial"/>
                <w:color w:val="000000"/>
                <w:sz w:val="18"/>
                <w:szCs w:val="18"/>
              </w:rPr>
              <w:t>Sestavni del te pogodbe so naslednje priloge:</w:t>
            </w:r>
          </w:p>
          <w:p w14:paraId="17989031" w14:textId="77777777" w:rsidR="00483714" w:rsidRDefault="00363D33">
            <w:pPr>
              <w:spacing w:before="225" w:after="225"/>
              <w:jc w:val="both"/>
            </w:pPr>
            <w:r>
              <w:rPr>
                <w:rFonts w:ascii="Arial" w:hAnsi="Arial" w:cs="Arial"/>
                <w:color w:val="000000"/>
                <w:sz w:val="18"/>
                <w:szCs w:val="18"/>
              </w:rPr>
              <w:t>- Izbrane ponudbe po ponudnikih.</w:t>
            </w:r>
          </w:p>
        </w:tc>
      </w:tr>
    </w:tbl>
    <w:p w14:paraId="03EF6669" w14:textId="78DBE760" w:rsidR="00E25A4D" w:rsidRDefault="00363D33">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27484DEE" w14:textId="77777777" w:rsidR="00E25A4D" w:rsidRDefault="00E25A4D">
      <w:pPr>
        <w:rPr>
          <w:rFonts w:ascii="Arial" w:hAnsi="Arial" w:cs="Arial"/>
          <w:color w:val="000000"/>
          <w:sz w:val="18"/>
          <w:szCs w:val="18"/>
        </w:rPr>
      </w:pPr>
      <w:r>
        <w:rPr>
          <w:rFonts w:ascii="Arial" w:hAnsi="Arial" w:cs="Arial"/>
          <w:color w:val="000000"/>
          <w:sz w:val="18"/>
          <w:szCs w:val="18"/>
        </w:rPr>
        <w:br w:type="page"/>
      </w:r>
    </w:p>
    <w:p w14:paraId="1F66CBE1" w14:textId="1F105361" w:rsidR="00E25A4D" w:rsidRPr="00240CC1" w:rsidRDefault="00E25A4D" w:rsidP="00E25A4D">
      <w:pPr>
        <w:keepNext/>
        <w:keepLines/>
        <w:pBdr>
          <w:top w:val="single" w:sz="36" w:space="1" w:color="7EFF09"/>
          <w:left w:val="single" w:sz="36" w:space="5" w:color="7EFF09"/>
          <w:bottom w:val="single" w:sz="36" w:space="1" w:color="7EFF09"/>
          <w:right w:val="single" w:sz="36" w:space="4" w:color="7EFF09"/>
        </w:pBdr>
        <w:shd w:val="clear" w:color="auto" w:fill="7BF949"/>
        <w:spacing w:after="0"/>
        <w:jc w:val="both"/>
        <w:outlineLvl w:val="0"/>
        <w:rPr>
          <w:rFonts w:ascii="Arial" w:eastAsia="Times New Roman" w:hAnsi="Arial" w:cs="Arial"/>
          <w:b/>
          <w:bCs/>
          <w:sz w:val="26"/>
          <w:szCs w:val="28"/>
        </w:rPr>
      </w:pPr>
      <w:r w:rsidRPr="00240CC1">
        <w:rPr>
          <w:rFonts w:ascii="Arial" w:eastAsia="Times New Roman" w:hAnsi="Arial" w:cs="Arial"/>
          <w:b/>
          <w:bCs/>
          <w:sz w:val="26"/>
          <w:szCs w:val="28"/>
        </w:rPr>
        <w:lastRenderedPageBreak/>
        <w:t xml:space="preserve">Izjava o zagotavljanju varnosti in zdravja pri delu in požarnega varstva pri izvajanju del </w:t>
      </w:r>
      <w:r w:rsidRPr="00240CC1">
        <w:rPr>
          <w:rFonts w:ascii="Calibri" w:eastAsia="Calibri" w:hAnsi="Calibri" w:cs="Times New Roman"/>
        </w:rPr>
        <w:t xml:space="preserve"> </w:t>
      </w:r>
      <w:r w:rsidRPr="00240CC1">
        <w:rPr>
          <w:rFonts w:ascii="Arial" w:eastAsia="Times New Roman" w:hAnsi="Arial" w:cs="Arial"/>
          <w:b/>
          <w:bCs/>
          <w:sz w:val="26"/>
          <w:szCs w:val="28"/>
        </w:rPr>
        <w:t xml:space="preserve">po pogodbi, št. </w:t>
      </w:r>
      <w:r w:rsidR="00AA446D" w:rsidRPr="00AA446D">
        <w:rPr>
          <w:rFonts w:ascii="Arial" w:eastAsia="Times New Roman" w:hAnsi="Arial" w:cs="Arial"/>
          <w:b/>
          <w:bCs/>
          <w:sz w:val="26"/>
          <w:szCs w:val="28"/>
        </w:rPr>
        <w:t>16-53/25</w:t>
      </w:r>
      <w:r w:rsidRPr="00240CC1">
        <w:rPr>
          <w:rFonts w:ascii="Arial" w:eastAsia="Times New Roman" w:hAnsi="Arial" w:cs="Arial"/>
          <w:b/>
          <w:bCs/>
          <w:sz w:val="26"/>
          <w:szCs w:val="28"/>
        </w:rPr>
        <w:t xml:space="preserve"> z dne ___________</w:t>
      </w:r>
    </w:p>
    <w:p w14:paraId="45A839CD" w14:textId="77777777" w:rsidR="00E25A4D" w:rsidRPr="00240CC1" w:rsidRDefault="00E25A4D" w:rsidP="00E25A4D">
      <w:pPr>
        <w:spacing w:after="0"/>
        <w:jc w:val="both"/>
        <w:rPr>
          <w:rFonts w:eastAsia="Calibri" w:cs="Times New Roman"/>
        </w:rPr>
      </w:pPr>
    </w:p>
    <w:p w14:paraId="61BE36C0" w14:textId="77777777" w:rsidR="00E25A4D" w:rsidRPr="00240CC1" w:rsidRDefault="00E25A4D" w:rsidP="00E25A4D">
      <w:pPr>
        <w:numPr>
          <w:ilvl w:val="0"/>
          <w:numId w:val="34"/>
        </w:numPr>
        <w:spacing w:after="0"/>
        <w:contextualSpacing/>
        <w:jc w:val="center"/>
        <w:rPr>
          <w:rFonts w:ascii="Arial" w:eastAsia="Calibri" w:hAnsi="Arial" w:cs="Arial"/>
          <w:sz w:val="18"/>
          <w:szCs w:val="18"/>
        </w:rPr>
      </w:pPr>
      <w:r w:rsidRPr="00240CC1">
        <w:rPr>
          <w:rFonts w:ascii="Arial" w:eastAsia="Calibri" w:hAnsi="Arial" w:cs="Arial"/>
          <w:color w:val="000000"/>
          <w:sz w:val="18"/>
          <w:szCs w:val="18"/>
        </w:rPr>
        <w:t>člen</w:t>
      </w:r>
    </w:p>
    <w:p w14:paraId="59475650" w14:textId="77777777" w:rsidR="00E25A4D" w:rsidRPr="00240CC1" w:rsidRDefault="00E25A4D" w:rsidP="00E25A4D">
      <w:pPr>
        <w:spacing w:after="0"/>
        <w:jc w:val="both"/>
        <w:rPr>
          <w:rFonts w:ascii="Arial" w:eastAsia="Calibri" w:hAnsi="Arial" w:cs="Arial"/>
          <w:color w:val="000000"/>
          <w:sz w:val="18"/>
          <w:szCs w:val="18"/>
        </w:rPr>
      </w:pPr>
    </w:p>
    <w:p w14:paraId="20C730DA" w14:textId="77777777" w:rsidR="00E25A4D" w:rsidRPr="00240CC1" w:rsidRDefault="00E25A4D" w:rsidP="00E25A4D">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14:paraId="14A9E35B" w14:textId="77777777" w:rsidR="00E25A4D" w:rsidRPr="00240CC1" w:rsidRDefault="00E25A4D" w:rsidP="00E25A4D">
      <w:pPr>
        <w:spacing w:after="0"/>
        <w:jc w:val="both"/>
        <w:rPr>
          <w:rFonts w:ascii="Arial" w:eastAsia="Calibri" w:hAnsi="Arial" w:cs="Arial"/>
          <w:sz w:val="18"/>
          <w:szCs w:val="18"/>
        </w:rPr>
      </w:pPr>
    </w:p>
    <w:p w14:paraId="5483CA76"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color w:val="000000"/>
          <w:sz w:val="18"/>
          <w:szCs w:val="18"/>
        </w:rPr>
        <w:t>2. člen</w:t>
      </w:r>
    </w:p>
    <w:p w14:paraId="5EFAF7BE" w14:textId="77777777" w:rsidR="00E25A4D" w:rsidRPr="00240CC1" w:rsidRDefault="00E25A4D" w:rsidP="00E25A4D">
      <w:pPr>
        <w:spacing w:after="0"/>
        <w:jc w:val="both"/>
        <w:rPr>
          <w:rFonts w:ascii="Arial" w:eastAsia="Calibri" w:hAnsi="Arial" w:cs="Arial"/>
          <w:color w:val="000000"/>
          <w:sz w:val="18"/>
          <w:szCs w:val="18"/>
        </w:rPr>
      </w:pPr>
    </w:p>
    <w:p w14:paraId="5CFF1CEC" w14:textId="77777777" w:rsidR="00E25A4D" w:rsidRPr="00240CC1" w:rsidRDefault="00E25A4D" w:rsidP="00E25A4D">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14:paraId="42056EF6" w14:textId="77777777" w:rsidR="00E25A4D" w:rsidRPr="00240CC1" w:rsidRDefault="00E25A4D" w:rsidP="00E25A4D">
      <w:pPr>
        <w:spacing w:after="0"/>
        <w:jc w:val="both"/>
        <w:rPr>
          <w:rFonts w:ascii="Arial" w:eastAsia="Calibri" w:hAnsi="Arial" w:cs="Arial"/>
          <w:color w:val="000000"/>
          <w:sz w:val="18"/>
          <w:szCs w:val="18"/>
        </w:rPr>
      </w:pPr>
    </w:p>
    <w:p w14:paraId="657EBC6A"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color w:val="000000"/>
          <w:sz w:val="18"/>
          <w:szCs w:val="18"/>
        </w:rPr>
        <w:t>3. člen</w:t>
      </w:r>
    </w:p>
    <w:p w14:paraId="4A0F21AC" w14:textId="77777777" w:rsidR="00E25A4D" w:rsidRPr="00240CC1" w:rsidRDefault="00E25A4D" w:rsidP="00E25A4D">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w:t>
      </w:r>
    </w:p>
    <w:p w14:paraId="418BA44B" w14:textId="77777777" w:rsidR="00E25A4D" w:rsidRPr="00240CC1" w:rsidRDefault="00E25A4D" w:rsidP="00E25A4D">
      <w:pPr>
        <w:spacing w:after="0"/>
        <w:jc w:val="both"/>
        <w:rPr>
          <w:rFonts w:ascii="Arial" w:eastAsia="Calibri" w:hAnsi="Arial" w:cs="Arial"/>
          <w:sz w:val="18"/>
          <w:szCs w:val="18"/>
        </w:rPr>
      </w:pPr>
      <w:r w:rsidRPr="00240CC1">
        <w:rPr>
          <w:rFonts w:ascii="Arial" w:eastAsia="Calibri" w:hAnsi="Arial" w:cs="Arial"/>
          <w:color w:val="000000"/>
          <w:sz w:val="18"/>
          <w:szCs w:val="18"/>
        </w:rPr>
        <w:t>S podpisom Izjave izvajalec izjavlja:</w:t>
      </w:r>
    </w:p>
    <w:tbl>
      <w:tblPr>
        <w:tblStyle w:val="NormalTablePHPDOCX111"/>
        <w:tblW w:w="0" w:type="auto"/>
        <w:tblInd w:w="108" w:type="dxa"/>
        <w:tblLook w:val="04A0" w:firstRow="1" w:lastRow="0" w:firstColumn="1" w:lastColumn="0" w:noHBand="0" w:noVBand="1"/>
      </w:tblPr>
      <w:tblGrid>
        <w:gridCol w:w="8962"/>
      </w:tblGrid>
      <w:tr w:rsidR="00E25A4D" w:rsidRPr="00240CC1" w14:paraId="161E6065" w14:textId="77777777" w:rsidTr="00E2579F">
        <w:tc>
          <w:tcPr>
            <w:tcW w:w="0" w:type="auto"/>
            <w:hideMark/>
          </w:tcPr>
          <w:p w14:paraId="252A9ECD" w14:textId="77777777" w:rsidR="00E25A4D" w:rsidRPr="00240CC1" w:rsidRDefault="00E25A4D" w:rsidP="00E25A4D">
            <w:pPr>
              <w:numPr>
                <w:ilvl w:val="0"/>
                <w:numId w:val="33"/>
              </w:numPr>
              <w:spacing w:line="276" w:lineRule="auto"/>
              <w:rPr>
                <w:rFonts w:ascii="Arial" w:hAnsi="Arial" w:cs="Arial"/>
                <w:color w:val="000000"/>
                <w:sz w:val="18"/>
                <w:szCs w:val="18"/>
              </w:rPr>
            </w:pPr>
            <w:r w:rsidRPr="00240CC1">
              <w:rPr>
                <w:rFonts w:ascii="Arial" w:hAnsi="Arial" w:cs="Arial"/>
                <w:color w:val="000000"/>
                <w:sz w:val="18"/>
                <w:szCs w:val="18"/>
              </w:rPr>
              <w:t xml:space="preserve">da so vsi delavci izvajalca, njegovih morebitnih kooperantov in podizvajalcev, ki izvajajo dela: </w:t>
            </w:r>
          </w:p>
          <w:p w14:paraId="6F1AD1DF" w14:textId="77777777" w:rsidR="00E25A4D" w:rsidRPr="00240CC1" w:rsidRDefault="00E25A4D" w:rsidP="00E25A4D">
            <w:pPr>
              <w:numPr>
                <w:ilvl w:val="1"/>
                <w:numId w:val="33"/>
              </w:numPr>
              <w:spacing w:line="276" w:lineRule="auto"/>
              <w:rPr>
                <w:rFonts w:ascii="Arial" w:hAnsi="Arial" w:cs="Arial"/>
                <w:color w:val="000000"/>
                <w:sz w:val="18"/>
                <w:szCs w:val="18"/>
              </w:rPr>
            </w:pPr>
            <w:r w:rsidRPr="00240CC1">
              <w:rPr>
                <w:rFonts w:ascii="Arial" w:hAnsi="Arial" w:cs="Arial"/>
                <w:color w:val="000000"/>
                <w:sz w:val="18"/>
                <w:szCs w:val="18"/>
              </w:rPr>
              <w:t>ustrezno usposobljeni za izvajanje del,</w:t>
            </w:r>
          </w:p>
          <w:p w14:paraId="72F24913" w14:textId="77777777" w:rsidR="00E25A4D" w:rsidRPr="00240CC1" w:rsidRDefault="00E25A4D" w:rsidP="00E25A4D">
            <w:pPr>
              <w:numPr>
                <w:ilvl w:val="1"/>
                <w:numId w:val="33"/>
              </w:numPr>
              <w:spacing w:line="276" w:lineRule="auto"/>
              <w:rPr>
                <w:rFonts w:ascii="Arial" w:hAnsi="Arial" w:cs="Arial"/>
                <w:color w:val="000000"/>
                <w:sz w:val="18"/>
                <w:szCs w:val="18"/>
              </w:rPr>
            </w:pPr>
            <w:r w:rsidRPr="00240CC1">
              <w:rPr>
                <w:rFonts w:ascii="Arial" w:hAnsi="Arial" w:cs="Arial"/>
                <w:color w:val="000000"/>
                <w:sz w:val="18"/>
                <w:szCs w:val="18"/>
              </w:rPr>
              <w:t>imajo opravljen preizkus iz varnosti in zdravja pri delu,</w:t>
            </w:r>
          </w:p>
          <w:p w14:paraId="53EA61DA" w14:textId="77777777" w:rsidR="00E25A4D" w:rsidRPr="00240CC1" w:rsidRDefault="00E25A4D" w:rsidP="00E25A4D">
            <w:pPr>
              <w:numPr>
                <w:ilvl w:val="1"/>
                <w:numId w:val="33"/>
              </w:numPr>
              <w:spacing w:line="276" w:lineRule="auto"/>
              <w:rPr>
                <w:rFonts w:ascii="Arial" w:hAnsi="Arial" w:cs="Arial"/>
                <w:color w:val="000000"/>
                <w:sz w:val="18"/>
                <w:szCs w:val="18"/>
              </w:rPr>
            </w:pPr>
            <w:r w:rsidRPr="00240CC1">
              <w:rPr>
                <w:rFonts w:ascii="Arial" w:hAnsi="Arial" w:cs="Arial"/>
                <w:color w:val="000000"/>
                <w:sz w:val="18"/>
                <w:szCs w:val="18"/>
              </w:rPr>
              <w:t>opravljen zdravniški pregled,</w:t>
            </w:r>
          </w:p>
          <w:p w14:paraId="61B8BD16" w14:textId="77777777" w:rsidR="00E25A4D" w:rsidRPr="00240CC1" w:rsidRDefault="00E25A4D" w:rsidP="00E25A4D">
            <w:pPr>
              <w:numPr>
                <w:ilvl w:val="1"/>
                <w:numId w:val="33"/>
              </w:numPr>
              <w:spacing w:line="276" w:lineRule="auto"/>
              <w:rPr>
                <w:rFonts w:ascii="Arial" w:hAnsi="Arial" w:cs="Arial"/>
                <w:color w:val="000000"/>
                <w:sz w:val="18"/>
                <w:szCs w:val="18"/>
              </w:rPr>
            </w:pPr>
            <w:r w:rsidRPr="00240CC1">
              <w:rPr>
                <w:rFonts w:ascii="Arial" w:hAnsi="Arial" w:cs="Arial"/>
                <w:color w:val="000000"/>
                <w:sz w:val="18"/>
                <w:szCs w:val="18"/>
              </w:rPr>
              <w:t>seznanjeni z vsebino te Izjave.</w:t>
            </w:r>
          </w:p>
          <w:p w14:paraId="073AED7B" w14:textId="77777777" w:rsidR="00E25A4D" w:rsidRPr="00240CC1" w:rsidRDefault="00E25A4D" w:rsidP="00E25A4D">
            <w:pPr>
              <w:numPr>
                <w:ilvl w:val="0"/>
                <w:numId w:val="33"/>
              </w:numPr>
              <w:spacing w:line="276" w:lineRule="auto"/>
              <w:rPr>
                <w:rFonts w:ascii="Arial" w:hAnsi="Arial" w:cs="Arial"/>
                <w:color w:val="000000"/>
                <w:sz w:val="18"/>
                <w:szCs w:val="18"/>
              </w:rPr>
            </w:pPr>
            <w:r w:rsidRPr="00240CC1">
              <w:rPr>
                <w:rFonts w:ascii="Arial" w:hAnsi="Arial" w:cs="Arial"/>
                <w:color w:val="000000"/>
                <w:sz w:val="18"/>
                <w:szCs w:val="18"/>
              </w:rPr>
              <w:t>da je vsa oprema, ki jo uporabljajo delavci izvajalca, morebitnih kooperantov in  podizvajalcev brezhibna in periodično pregledana.</w:t>
            </w:r>
          </w:p>
          <w:p w14:paraId="7AB53E27" w14:textId="77777777" w:rsidR="00E25A4D" w:rsidRPr="00240CC1" w:rsidRDefault="00E25A4D" w:rsidP="00E2579F">
            <w:pPr>
              <w:ind w:left="360"/>
              <w:rPr>
                <w:rFonts w:ascii="Arial" w:hAnsi="Arial" w:cs="Arial"/>
                <w:color w:val="000000"/>
                <w:sz w:val="18"/>
                <w:szCs w:val="18"/>
              </w:rPr>
            </w:pPr>
          </w:p>
        </w:tc>
      </w:tr>
    </w:tbl>
    <w:p w14:paraId="2664D0D8"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color w:val="000000"/>
          <w:sz w:val="18"/>
          <w:szCs w:val="18"/>
        </w:rPr>
        <w:t>4. člen </w:t>
      </w:r>
    </w:p>
    <w:p w14:paraId="04ACB342" w14:textId="77777777" w:rsidR="00E25A4D" w:rsidRPr="00240CC1" w:rsidRDefault="00E25A4D" w:rsidP="00E25A4D">
      <w:pPr>
        <w:spacing w:after="0"/>
        <w:jc w:val="both"/>
        <w:rPr>
          <w:rFonts w:ascii="Arial" w:eastAsia="Calibri" w:hAnsi="Arial" w:cs="Arial"/>
          <w:color w:val="000000"/>
          <w:sz w:val="18"/>
          <w:szCs w:val="18"/>
        </w:rPr>
      </w:pPr>
    </w:p>
    <w:p w14:paraId="706594B6" w14:textId="77777777" w:rsidR="00E25A4D" w:rsidRPr="00240CC1" w:rsidRDefault="00E25A4D" w:rsidP="00E25A4D">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40CC1">
        <w:rPr>
          <w:rFonts w:ascii="Arial" w:eastAsia="Calibri" w:hAnsi="Arial" w:cs="Arial"/>
          <w:b/>
          <w:bCs/>
          <w:color w:val="626060"/>
          <w:sz w:val="18"/>
          <w:szCs w:val="18"/>
        </w:rPr>
        <w:t xml:space="preserve"> </w:t>
      </w:r>
      <w:r w:rsidRPr="00240CC1">
        <w:rPr>
          <w:rFonts w:ascii="Arial" w:eastAsia="Calibri" w:hAnsi="Arial" w:cs="Arial"/>
          <w:color w:val="000000"/>
          <w:sz w:val="18"/>
          <w:szCs w:val="18"/>
        </w:rPr>
        <w:t xml:space="preserve"> in vsaj dva dni pred izvajanjem zgoraj naštetih del, o takšnem delu obvestil odgovorno osebo naročnika.</w:t>
      </w:r>
    </w:p>
    <w:p w14:paraId="0406EAA1" w14:textId="77777777" w:rsidR="00E25A4D" w:rsidRPr="00240CC1" w:rsidRDefault="00E25A4D" w:rsidP="00E25A4D">
      <w:pPr>
        <w:spacing w:after="0"/>
        <w:jc w:val="both"/>
        <w:rPr>
          <w:rFonts w:ascii="Arial" w:eastAsia="Calibri" w:hAnsi="Arial" w:cs="Arial"/>
          <w:color w:val="000000"/>
          <w:sz w:val="18"/>
          <w:szCs w:val="18"/>
        </w:rPr>
      </w:pPr>
    </w:p>
    <w:p w14:paraId="1863D42B"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color w:val="000000"/>
          <w:sz w:val="18"/>
          <w:szCs w:val="18"/>
        </w:rPr>
        <w:t>5. člen</w:t>
      </w:r>
    </w:p>
    <w:p w14:paraId="48CF3982" w14:textId="77777777" w:rsidR="00E25A4D" w:rsidRPr="00240CC1" w:rsidRDefault="00E25A4D" w:rsidP="00E25A4D">
      <w:pPr>
        <w:spacing w:after="0"/>
        <w:jc w:val="both"/>
        <w:rPr>
          <w:rFonts w:ascii="Arial" w:eastAsia="Calibri" w:hAnsi="Arial" w:cs="Arial"/>
          <w:color w:val="000000"/>
          <w:sz w:val="18"/>
          <w:szCs w:val="18"/>
        </w:rPr>
      </w:pPr>
    </w:p>
    <w:p w14:paraId="50DDF96E" w14:textId="77777777" w:rsidR="00E25A4D" w:rsidRPr="00240CC1" w:rsidRDefault="00E25A4D" w:rsidP="00E25A4D">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Izvajalec del nosi polno odgovornost za varnost svojih delavcev in delavcev morebitnih kooperantov ter podizvajalcev.</w:t>
      </w:r>
    </w:p>
    <w:p w14:paraId="6EB6DC8E" w14:textId="77777777" w:rsidR="00E25A4D" w:rsidRPr="00240CC1" w:rsidRDefault="00E25A4D" w:rsidP="00E25A4D">
      <w:pPr>
        <w:spacing w:after="0"/>
        <w:jc w:val="both"/>
        <w:rPr>
          <w:rFonts w:ascii="Arial" w:eastAsia="Calibri" w:hAnsi="Arial" w:cs="Arial"/>
          <w:color w:val="000000"/>
          <w:sz w:val="18"/>
          <w:szCs w:val="18"/>
        </w:rPr>
      </w:pPr>
    </w:p>
    <w:p w14:paraId="78382D7E"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color w:val="000000"/>
          <w:sz w:val="18"/>
          <w:szCs w:val="18"/>
        </w:rPr>
        <w:t>6. člen </w:t>
      </w:r>
    </w:p>
    <w:p w14:paraId="1E3628FF" w14:textId="77777777" w:rsidR="00E25A4D" w:rsidRPr="00240CC1" w:rsidRDefault="00E25A4D" w:rsidP="00E25A4D">
      <w:pPr>
        <w:spacing w:after="0"/>
        <w:jc w:val="both"/>
        <w:rPr>
          <w:rFonts w:ascii="Arial" w:eastAsia="Calibri" w:hAnsi="Arial" w:cs="Arial"/>
          <w:color w:val="000000"/>
          <w:sz w:val="18"/>
          <w:szCs w:val="18"/>
        </w:rPr>
      </w:pPr>
    </w:p>
    <w:p w14:paraId="1ECF799C" w14:textId="77777777" w:rsidR="00E25A4D" w:rsidRPr="00240CC1" w:rsidRDefault="00E25A4D" w:rsidP="00E25A4D">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Odgovorna oseba izvajalca del je dolžna za primer poškodbe pri delu svojih delavcev obvestiti inšpekcijo dela, kot to določa 41. člen ZVZD-1.</w:t>
      </w:r>
    </w:p>
    <w:p w14:paraId="18790747" w14:textId="77777777" w:rsidR="00E25A4D" w:rsidRPr="00240CC1" w:rsidRDefault="00E25A4D" w:rsidP="00E25A4D">
      <w:pPr>
        <w:spacing w:after="0"/>
        <w:jc w:val="both"/>
        <w:rPr>
          <w:rFonts w:ascii="Arial" w:eastAsia="Calibri" w:hAnsi="Arial" w:cs="Arial"/>
          <w:sz w:val="18"/>
          <w:szCs w:val="18"/>
        </w:rPr>
      </w:pPr>
    </w:p>
    <w:p w14:paraId="7618EBB5"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color w:val="000000"/>
          <w:sz w:val="18"/>
          <w:szCs w:val="18"/>
        </w:rPr>
        <w:t>7. člen</w:t>
      </w:r>
    </w:p>
    <w:p w14:paraId="35177272" w14:textId="77777777" w:rsidR="00E25A4D" w:rsidRPr="00240CC1" w:rsidRDefault="00E25A4D" w:rsidP="00E25A4D">
      <w:pPr>
        <w:spacing w:after="0"/>
        <w:jc w:val="both"/>
        <w:rPr>
          <w:rFonts w:ascii="Arial" w:eastAsia="Calibri" w:hAnsi="Arial" w:cs="Arial"/>
          <w:color w:val="000000"/>
          <w:sz w:val="18"/>
          <w:szCs w:val="18"/>
        </w:rPr>
      </w:pPr>
    </w:p>
    <w:p w14:paraId="5F8E4446" w14:textId="47C57A1D" w:rsidR="00E25A4D" w:rsidRPr="00240CC1" w:rsidRDefault="00E25A4D" w:rsidP="00E25A4D">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naročnika za izvajanje del po pogodbi št. </w:t>
      </w:r>
      <w:r w:rsidR="00AA446D" w:rsidRPr="00AA446D">
        <w:rPr>
          <w:rFonts w:ascii="Arial" w:eastAsia="Calibri" w:hAnsi="Arial" w:cs="Arial"/>
          <w:color w:val="000000"/>
          <w:sz w:val="18"/>
          <w:szCs w:val="18"/>
        </w:rPr>
        <w:t>16-53/25</w:t>
      </w:r>
      <w:r w:rsidRPr="00240CC1">
        <w:rPr>
          <w:rFonts w:ascii="Arial" w:eastAsia="Calibri" w:hAnsi="Arial" w:cs="Arial"/>
          <w:color w:val="000000"/>
          <w:sz w:val="18"/>
          <w:szCs w:val="18"/>
        </w:rPr>
        <w:t xml:space="preserve"> in odgovorna oseba naročnika za varnost in zdravje pri delu in požarno varnost imata pravico, da v primeru neupoštevanja zahtev varnosti in zdravja pri delu in požarnega varstva zahtevata prekinitev dela in odpravo pomanjkljivosti.</w:t>
      </w:r>
    </w:p>
    <w:p w14:paraId="6FDE087E" w14:textId="77777777" w:rsidR="00E25A4D" w:rsidRPr="00240CC1" w:rsidRDefault="00E25A4D" w:rsidP="00E25A4D">
      <w:pPr>
        <w:spacing w:after="0"/>
        <w:jc w:val="both"/>
        <w:rPr>
          <w:rFonts w:ascii="Arial" w:eastAsia="Calibri" w:hAnsi="Arial" w:cs="Arial"/>
          <w:sz w:val="18"/>
          <w:szCs w:val="18"/>
        </w:rPr>
      </w:pPr>
    </w:p>
    <w:p w14:paraId="33F8CC86"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color w:val="000000"/>
          <w:sz w:val="18"/>
          <w:szCs w:val="18"/>
        </w:rPr>
        <w:t>8. člen </w:t>
      </w:r>
    </w:p>
    <w:p w14:paraId="6ACB092B" w14:textId="77777777" w:rsidR="00E25A4D" w:rsidRPr="00240CC1" w:rsidRDefault="00E25A4D" w:rsidP="00E25A4D">
      <w:pPr>
        <w:spacing w:after="0"/>
        <w:jc w:val="both"/>
        <w:rPr>
          <w:rFonts w:ascii="Arial" w:eastAsia="Calibri" w:hAnsi="Arial" w:cs="Arial"/>
          <w:color w:val="000000"/>
          <w:sz w:val="18"/>
          <w:szCs w:val="18"/>
        </w:rPr>
      </w:pPr>
    </w:p>
    <w:p w14:paraId="0A2BA452" w14:textId="77777777" w:rsidR="00E25A4D" w:rsidRPr="00240CC1" w:rsidRDefault="00E25A4D" w:rsidP="00E25A4D">
      <w:pPr>
        <w:spacing w:after="0"/>
        <w:jc w:val="both"/>
        <w:rPr>
          <w:rFonts w:ascii="Arial" w:eastAsia="Calibri" w:hAnsi="Arial" w:cs="Arial"/>
          <w:sz w:val="18"/>
          <w:szCs w:val="18"/>
        </w:rPr>
      </w:pPr>
      <w:r w:rsidRPr="00240CC1">
        <w:rPr>
          <w:rFonts w:ascii="Arial" w:eastAsia="Calibri" w:hAnsi="Arial" w:cs="Arial"/>
          <w:color w:val="000000"/>
          <w:sz w:val="18"/>
          <w:szCs w:val="18"/>
        </w:rPr>
        <w:t>Izvajalec je dolžan v primeru opustitve dolžnosti iz te izjave naročniku kriti stroške, ki jih povzroči s svojim dejanjem.</w:t>
      </w:r>
    </w:p>
    <w:p w14:paraId="474B8E44" w14:textId="77777777" w:rsidR="00E25A4D" w:rsidRPr="00240CC1" w:rsidRDefault="00E25A4D" w:rsidP="00E25A4D">
      <w:pPr>
        <w:spacing w:after="0"/>
        <w:jc w:val="center"/>
        <w:rPr>
          <w:rFonts w:ascii="Arial" w:eastAsia="Calibri" w:hAnsi="Arial" w:cs="Arial"/>
          <w:color w:val="000000"/>
          <w:sz w:val="18"/>
          <w:szCs w:val="18"/>
        </w:rPr>
      </w:pPr>
    </w:p>
    <w:p w14:paraId="389DB48C" w14:textId="77777777" w:rsidR="00E25A4D" w:rsidRPr="00240CC1" w:rsidRDefault="00E25A4D" w:rsidP="00E25A4D">
      <w:pPr>
        <w:spacing w:after="0"/>
        <w:jc w:val="center"/>
        <w:rPr>
          <w:rFonts w:ascii="Arial" w:eastAsia="Calibri" w:hAnsi="Arial" w:cs="Arial"/>
          <w:color w:val="000000"/>
          <w:sz w:val="18"/>
          <w:szCs w:val="18"/>
        </w:rPr>
      </w:pPr>
    </w:p>
    <w:p w14:paraId="152443A4"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color w:val="000000"/>
          <w:sz w:val="18"/>
          <w:szCs w:val="18"/>
        </w:rPr>
        <w:t>9. člen</w:t>
      </w:r>
    </w:p>
    <w:p w14:paraId="2B43A9D2" w14:textId="77777777" w:rsidR="00E25A4D" w:rsidRPr="00240CC1" w:rsidRDefault="00E25A4D" w:rsidP="00E25A4D">
      <w:pPr>
        <w:spacing w:after="0"/>
        <w:jc w:val="both"/>
        <w:rPr>
          <w:rFonts w:ascii="Arial" w:eastAsia="Calibri" w:hAnsi="Arial" w:cs="Arial"/>
          <w:color w:val="000000"/>
          <w:sz w:val="18"/>
          <w:szCs w:val="18"/>
        </w:rPr>
      </w:pPr>
    </w:p>
    <w:p w14:paraId="5DD69C74" w14:textId="77777777" w:rsidR="00E25A4D" w:rsidRPr="00240CC1" w:rsidRDefault="00E25A4D" w:rsidP="00E25A4D">
      <w:pPr>
        <w:pBdr>
          <w:bottom w:val="single" w:sz="12" w:space="1" w:color="auto"/>
        </w:pBd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izvajalca za zagotavljanje varnega delovnega okolja in varnih delovnih razmer:   </w:t>
      </w:r>
    </w:p>
    <w:p w14:paraId="0D3CECB4" w14:textId="77777777" w:rsidR="00E25A4D" w:rsidRPr="00240CC1" w:rsidRDefault="00E25A4D" w:rsidP="00E25A4D">
      <w:pPr>
        <w:pBdr>
          <w:bottom w:val="single" w:sz="12" w:space="1" w:color="auto"/>
        </w:pBdr>
        <w:spacing w:after="0"/>
        <w:jc w:val="both"/>
        <w:rPr>
          <w:rFonts w:ascii="Arial" w:eastAsia="Calibri" w:hAnsi="Arial" w:cs="Arial"/>
          <w:color w:val="000000"/>
          <w:sz w:val="18"/>
          <w:szCs w:val="18"/>
        </w:rPr>
      </w:pPr>
    </w:p>
    <w:p w14:paraId="755171B4"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sz w:val="18"/>
          <w:szCs w:val="18"/>
        </w:rPr>
        <w:t>(ime in priimek, tel. )</w:t>
      </w:r>
    </w:p>
    <w:p w14:paraId="50840F0F" w14:textId="77777777" w:rsidR="00E25A4D" w:rsidRPr="00240CC1" w:rsidRDefault="00E25A4D" w:rsidP="00E25A4D">
      <w:pPr>
        <w:spacing w:after="0"/>
        <w:jc w:val="both"/>
        <w:rPr>
          <w:rFonts w:ascii="Arial" w:eastAsia="Calibri" w:hAnsi="Arial" w:cs="Arial"/>
          <w:color w:val="000000"/>
          <w:sz w:val="18"/>
          <w:szCs w:val="18"/>
        </w:rPr>
      </w:pPr>
    </w:p>
    <w:p w14:paraId="75429846" w14:textId="684A10CC" w:rsidR="00E25A4D" w:rsidRPr="00240CC1" w:rsidRDefault="00E25A4D" w:rsidP="00E25A4D">
      <w:pPr>
        <w:spacing w:after="0"/>
        <w:jc w:val="both"/>
        <w:rPr>
          <w:rFonts w:ascii="Arial" w:eastAsia="Calibri" w:hAnsi="Arial" w:cs="Arial"/>
          <w:color w:val="000000"/>
          <w:sz w:val="18"/>
          <w:szCs w:val="18"/>
        </w:rPr>
      </w:pPr>
      <w:r w:rsidRPr="00240CC1">
        <w:rPr>
          <w:rFonts w:ascii="Arial" w:eastAsia="Calibri" w:hAnsi="Arial" w:cs="Arial"/>
          <w:color w:val="000000"/>
          <w:sz w:val="18"/>
          <w:szCs w:val="18"/>
        </w:rPr>
        <w:t xml:space="preserve">Odgovorna oseba naročnika za izvajanje del: </w:t>
      </w:r>
      <w:r w:rsidR="00AA446D">
        <w:rPr>
          <w:rFonts w:ascii="Arial" w:eastAsia="Calibri" w:hAnsi="Arial" w:cs="Arial"/>
          <w:color w:val="000000"/>
          <w:sz w:val="18"/>
          <w:szCs w:val="18"/>
        </w:rPr>
        <w:t xml:space="preserve">Ingrid Jaklič, </w:t>
      </w:r>
    </w:p>
    <w:p w14:paraId="16D8AFDE" w14:textId="77777777" w:rsidR="00E25A4D" w:rsidRPr="00240CC1" w:rsidRDefault="00E25A4D" w:rsidP="00E25A4D">
      <w:pPr>
        <w:spacing w:after="0"/>
        <w:jc w:val="both"/>
        <w:rPr>
          <w:rFonts w:ascii="Arial" w:eastAsia="Calibri" w:hAnsi="Arial" w:cs="Arial"/>
          <w:sz w:val="18"/>
          <w:szCs w:val="18"/>
        </w:rPr>
      </w:pPr>
    </w:p>
    <w:p w14:paraId="11DF83A2" w14:textId="77777777" w:rsidR="00E25A4D" w:rsidRPr="00240CC1" w:rsidRDefault="00E25A4D" w:rsidP="00E25A4D">
      <w:pPr>
        <w:spacing w:after="0"/>
        <w:jc w:val="center"/>
        <w:rPr>
          <w:rFonts w:ascii="Arial" w:eastAsia="Calibri" w:hAnsi="Arial" w:cs="Arial"/>
          <w:sz w:val="18"/>
          <w:szCs w:val="18"/>
        </w:rPr>
      </w:pPr>
      <w:r w:rsidRPr="00240CC1">
        <w:rPr>
          <w:rFonts w:ascii="Arial" w:eastAsia="Calibri" w:hAnsi="Arial" w:cs="Arial"/>
          <w:color w:val="000000"/>
          <w:sz w:val="18"/>
          <w:szCs w:val="18"/>
        </w:rPr>
        <w:t>10. člen </w:t>
      </w:r>
    </w:p>
    <w:p w14:paraId="46C9A93B" w14:textId="77777777" w:rsidR="00E25A4D" w:rsidRPr="00240CC1" w:rsidRDefault="00E25A4D" w:rsidP="00E25A4D">
      <w:pPr>
        <w:spacing w:after="0"/>
        <w:jc w:val="both"/>
        <w:rPr>
          <w:rFonts w:ascii="Arial" w:eastAsia="Calibri" w:hAnsi="Arial" w:cs="Arial"/>
          <w:color w:val="000000"/>
          <w:sz w:val="18"/>
          <w:szCs w:val="18"/>
        </w:rPr>
      </w:pPr>
    </w:p>
    <w:p w14:paraId="416E0BEF" w14:textId="77777777" w:rsidR="00E25A4D" w:rsidRPr="00240CC1" w:rsidRDefault="00E25A4D" w:rsidP="00E25A4D">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VPD in PV kontaktirati: Aleš Krajšek, dipl.var.inž., tel.: 07/39 16 113.</w:t>
      </w:r>
    </w:p>
    <w:p w14:paraId="35CC9EF3" w14:textId="77777777" w:rsidR="00E25A4D" w:rsidRPr="00240CC1" w:rsidRDefault="00E25A4D" w:rsidP="00E25A4D">
      <w:pPr>
        <w:spacing w:after="0"/>
        <w:jc w:val="both"/>
        <w:rPr>
          <w:rFonts w:ascii="Arial" w:eastAsia="Calibri" w:hAnsi="Arial" w:cs="Arial"/>
          <w:color w:val="000000"/>
          <w:sz w:val="18"/>
          <w:szCs w:val="18"/>
        </w:rPr>
      </w:pPr>
    </w:p>
    <w:p w14:paraId="05FAA2ED" w14:textId="523F64CF" w:rsidR="00E25A4D" w:rsidRPr="00240CC1" w:rsidRDefault="00E25A4D" w:rsidP="00E25A4D">
      <w:pPr>
        <w:spacing w:after="0"/>
        <w:jc w:val="both"/>
        <w:rPr>
          <w:rFonts w:ascii="Arial" w:eastAsia="Calibri" w:hAnsi="Arial" w:cs="Arial"/>
          <w:sz w:val="18"/>
          <w:szCs w:val="18"/>
        </w:rPr>
      </w:pPr>
      <w:r w:rsidRPr="00240CC1">
        <w:rPr>
          <w:rFonts w:ascii="Arial" w:eastAsia="Calibri" w:hAnsi="Arial" w:cs="Arial"/>
          <w:color w:val="000000"/>
          <w:sz w:val="18"/>
          <w:szCs w:val="18"/>
        </w:rPr>
        <w:t>Za podrobnejše informacije s področja higiene dela kontaktirati: Ingrid Jaklič, dipl.san.inž., tel.: 07/39 16 195.</w:t>
      </w:r>
    </w:p>
    <w:p w14:paraId="7B491EFB" w14:textId="77777777" w:rsidR="00E25A4D" w:rsidRPr="00240CC1" w:rsidRDefault="00E25A4D" w:rsidP="00E25A4D">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3F368EED" w14:textId="77777777" w:rsidR="00E25A4D" w:rsidRPr="00240CC1" w:rsidRDefault="00E25A4D" w:rsidP="00E25A4D">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2B15EACC" w14:textId="77777777" w:rsidR="00E25A4D" w:rsidRPr="00240CC1" w:rsidRDefault="00E25A4D" w:rsidP="00E25A4D">
      <w:pPr>
        <w:spacing w:after="0"/>
        <w:jc w:val="both"/>
        <w:rPr>
          <w:rFonts w:ascii="Arial" w:eastAsia="Calibri" w:hAnsi="Arial" w:cs="Arial"/>
          <w:sz w:val="18"/>
          <w:szCs w:val="18"/>
        </w:rPr>
      </w:pPr>
      <w:r w:rsidRPr="00240CC1">
        <w:rPr>
          <w:rFonts w:ascii="Arial" w:eastAsia="Calibri" w:hAnsi="Arial" w:cs="Arial"/>
          <w:color w:val="000000"/>
          <w:sz w:val="18"/>
          <w:szCs w:val="18"/>
        </w:rPr>
        <w:t>Datum: ____________________________________________</w:t>
      </w:r>
    </w:p>
    <w:tbl>
      <w:tblPr>
        <w:tblStyle w:val="NormalTablePHPDOCX111"/>
        <w:tblW w:w="9075" w:type="dxa"/>
        <w:tblInd w:w="108" w:type="dxa"/>
        <w:tblLook w:val="04A0" w:firstRow="1" w:lastRow="0" w:firstColumn="1" w:lastColumn="0" w:noHBand="0" w:noVBand="1"/>
      </w:tblPr>
      <w:tblGrid>
        <w:gridCol w:w="3975"/>
        <w:gridCol w:w="1125"/>
        <w:gridCol w:w="3975"/>
      </w:tblGrid>
      <w:tr w:rsidR="00E25A4D" w:rsidRPr="00240CC1" w14:paraId="1FA971EB" w14:textId="77777777" w:rsidTr="00E2579F">
        <w:tc>
          <w:tcPr>
            <w:tcW w:w="3975" w:type="dxa"/>
            <w:vAlign w:val="center"/>
          </w:tcPr>
          <w:p w14:paraId="02DD5FA4" w14:textId="77777777" w:rsidR="00E25A4D" w:rsidRPr="00240CC1" w:rsidRDefault="00E25A4D" w:rsidP="00E2579F">
            <w:pPr>
              <w:jc w:val="both"/>
              <w:textAlignment w:val="center"/>
              <w:rPr>
                <w:rFonts w:ascii="Arial" w:hAnsi="Arial" w:cs="Arial"/>
                <w:sz w:val="18"/>
                <w:szCs w:val="18"/>
              </w:rPr>
            </w:pPr>
          </w:p>
          <w:p w14:paraId="01AACDA8" w14:textId="77777777" w:rsidR="00E25A4D" w:rsidRPr="00240CC1" w:rsidRDefault="00E25A4D" w:rsidP="00E2579F">
            <w:pPr>
              <w:jc w:val="both"/>
              <w:textAlignment w:val="center"/>
              <w:rPr>
                <w:rFonts w:ascii="Arial" w:hAnsi="Arial" w:cs="Arial"/>
                <w:sz w:val="18"/>
                <w:szCs w:val="18"/>
              </w:rPr>
            </w:pPr>
          </w:p>
        </w:tc>
        <w:tc>
          <w:tcPr>
            <w:tcW w:w="0" w:type="auto"/>
            <w:vAlign w:val="center"/>
            <w:hideMark/>
          </w:tcPr>
          <w:p w14:paraId="10A0468E" w14:textId="77777777" w:rsidR="00E25A4D" w:rsidRPr="00240CC1" w:rsidRDefault="00E25A4D" w:rsidP="00E2579F">
            <w:pPr>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6FBF799D" w14:textId="77777777" w:rsidR="00E25A4D" w:rsidRPr="00240CC1" w:rsidRDefault="00E25A4D" w:rsidP="00E2579F">
            <w:pPr>
              <w:jc w:val="center"/>
              <w:textAlignment w:val="center"/>
              <w:rPr>
                <w:rFonts w:ascii="Arial" w:hAnsi="Arial" w:cs="Arial"/>
                <w:sz w:val="18"/>
                <w:szCs w:val="18"/>
              </w:rPr>
            </w:pPr>
            <w:r w:rsidRPr="00240CC1">
              <w:rPr>
                <w:rFonts w:ascii="Arial" w:hAnsi="Arial" w:cs="Arial"/>
                <w:color w:val="000000"/>
                <w:position w:val="-2"/>
                <w:sz w:val="18"/>
                <w:szCs w:val="18"/>
              </w:rPr>
              <w:t> </w:t>
            </w:r>
          </w:p>
        </w:tc>
      </w:tr>
      <w:tr w:rsidR="00E25A4D" w:rsidRPr="00240CC1" w14:paraId="1D88F0C7" w14:textId="77777777" w:rsidTr="00E2579F">
        <w:tc>
          <w:tcPr>
            <w:tcW w:w="3975" w:type="dxa"/>
            <w:vAlign w:val="center"/>
            <w:hideMark/>
          </w:tcPr>
          <w:p w14:paraId="42840BC7" w14:textId="77777777" w:rsidR="00E25A4D" w:rsidRPr="00240CC1" w:rsidRDefault="00E25A4D" w:rsidP="00E2579F">
            <w:pPr>
              <w:jc w:val="both"/>
              <w:textAlignment w:val="center"/>
              <w:rPr>
                <w:rFonts w:ascii="Arial" w:hAnsi="Arial" w:cs="Arial"/>
                <w:sz w:val="18"/>
                <w:szCs w:val="18"/>
              </w:rPr>
            </w:pPr>
            <w:r w:rsidRPr="00240CC1">
              <w:rPr>
                <w:rFonts w:ascii="Arial" w:hAnsi="Arial" w:cs="Arial"/>
                <w:sz w:val="18"/>
                <w:szCs w:val="18"/>
              </w:rPr>
              <w:t>Podpis odgovorne osebe naročnika</w:t>
            </w:r>
          </w:p>
        </w:tc>
        <w:tc>
          <w:tcPr>
            <w:tcW w:w="0" w:type="auto"/>
            <w:vAlign w:val="center"/>
            <w:hideMark/>
          </w:tcPr>
          <w:p w14:paraId="5EC4AF1A" w14:textId="77777777" w:rsidR="00E25A4D" w:rsidRPr="00240CC1" w:rsidRDefault="00E25A4D" w:rsidP="00E2579F">
            <w:pPr>
              <w:jc w:val="both"/>
              <w:textAlignment w:val="center"/>
              <w:rPr>
                <w:rFonts w:ascii="Arial" w:hAnsi="Arial" w:cs="Arial"/>
                <w:sz w:val="18"/>
                <w:szCs w:val="18"/>
              </w:rPr>
            </w:pPr>
            <w:r w:rsidRPr="00240CC1">
              <w:rPr>
                <w:rFonts w:ascii="Arial" w:hAnsi="Arial" w:cs="Arial"/>
                <w:color w:val="000000"/>
                <w:position w:val="-2"/>
                <w:sz w:val="18"/>
                <w:szCs w:val="18"/>
              </w:rPr>
              <w:t> </w:t>
            </w:r>
          </w:p>
        </w:tc>
        <w:tc>
          <w:tcPr>
            <w:tcW w:w="3975" w:type="dxa"/>
            <w:vAlign w:val="center"/>
            <w:hideMark/>
          </w:tcPr>
          <w:p w14:paraId="3A7E622B" w14:textId="77777777" w:rsidR="00E25A4D" w:rsidRPr="00240CC1" w:rsidRDefault="00E25A4D" w:rsidP="00E2579F">
            <w:pPr>
              <w:jc w:val="both"/>
              <w:textAlignment w:val="center"/>
              <w:rPr>
                <w:rFonts w:ascii="Arial" w:hAnsi="Arial" w:cs="Arial"/>
                <w:sz w:val="18"/>
                <w:szCs w:val="18"/>
              </w:rPr>
            </w:pPr>
            <w:r w:rsidRPr="00240CC1">
              <w:rPr>
                <w:rFonts w:ascii="Arial" w:hAnsi="Arial" w:cs="Arial"/>
                <w:color w:val="000000"/>
                <w:position w:val="-2"/>
                <w:sz w:val="18"/>
                <w:szCs w:val="18"/>
              </w:rPr>
              <w:t>Podpis odgovorne osebe izvajalca</w:t>
            </w:r>
          </w:p>
        </w:tc>
      </w:tr>
    </w:tbl>
    <w:p w14:paraId="2989BE03" w14:textId="77777777" w:rsidR="00E25A4D" w:rsidRPr="00240CC1" w:rsidRDefault="00E25A4D" w:rsidP="00E25A4D">
      <w:pPr>
        <w:spacing w:after="0"/>
        <w:rPr>
          <w:rFonts w:ascii="Arial" w:eastAsia="Calibri" w:hAnsi="Arial" w:cs="Arial"/>
          <w:b/>
          <w:sz w:val="18"/>
          <w:szCs w:val="18"/>
        </w:rPr>
      </w:pPr>
      <w:r w:rsidRPr="00240CC1">
        <w:rPr>
          <w:rFonts w:ascii="Arial" w:eastAsia="Calibri" w:hAnsi="Arial" w:cs="Arial"/>
          <w:b/>
          <w:sz w:val="18"/>
          <w:szCs w:val="18"/>
        </w:rPr>
        <w:t xml:space="preserve"> </w:t>
      </w:r>
    </w:p>
    <w:p w14:paraId="244B4A04" w14:textId="77777777" w:rsidR="00E25A4D" w:rsidRPr="00240CC1" w:rsidRDefault="00E25A4D" w:rsidP="00E25A4D">
      <w:pPr>
        <w:spacing w:after="0"/>
        <w:rPr>
          <w:rFonts w:ascii="Arial" w:eastAsia="Calibri" w:hAnsi="Arial" w:cs="Arial"/>
          <w:b/>
          <w:sz w:val="18"/>
          <w:szCs w:val="18"/>
        </w:rPr>
      </w:pPr>
      <w:r w:rsidRPr="00240CC1">
        <w:rPr>
          <w:rFonts w:ascii="Arial" w:eastAsia="Calibri" w:hAnsi="Arial" w:cs="Arial"/>
          <w:b/>
          <w:sz w:val="18"/>
          <w:szCs w:val="18"/>
        </w:rPr>
        <w:t xml:space="preserve"> ______________________________</w:t>
      </w:r>
      <w:r w:rsidRPr="00240CC1">
        <w:rPr>
          <w:rFonts w:ascii="Arial" w:eastAsia="Calibri" w:hAnsi="Arial" w:cs="Arial"/>
          <w:b/>
          <w:sz w:val="18"/>
          <w:szCs w:val="18"/>
        </w:rPr>
        <w:tab/>
      </w:r>
      <w:r w:rsidRPr="00240CC1">
        <w:rPr>
          <w:rFonts w:ascii="Arial" w:eastAsia="Calibri" w:hAnsi="Arial" w:cs="Arial"/>
          <w:b/>
          <w:sz w:val="18"/>
          <w:szCs w:val="18"/>
        </w:rPr>
        <w:tab/>
      </w:r>
      <w:r w:rsidRPr="00240CC1">
        <w:rPr>
          <w:rFonts w:ascii="Arial" w:eastAsia="Calibri" w:hAnsi="Arial" w:cs="Arial"/>
          <w:b/>
          <w:sz w:val="18"/>
          <w:szCs w:val="18"/>
        </w:rPr>
        <w:tab/>
        <w:t xml:space="preserve">      ______________________________</w:t>
      </w:r>
    </w:p>
    <w:p w14:paraId="77633585" w14:textId="77777777" w:rsidR="00E25A4D" w:rsidRPr="00240CC1" w:rsidRDefault="00E25A4D" w:rsidP="00E25A4D">
      <w:pPr>
        <w:spacing w:after="0"/>
        <w:jc w:val="both"/>
        <w:rPr>
          <w:rFonts w:ascii="Arial" w:eastAsia="Calibri" w:hAnsi="Arial" w:cs="Arial"/>
          <w:sz w:val="18"/>
          <w:szCs w:val="18"/>
        </w:rPr>
      </w:pPr>
      <w:r w:rsidRPr="00240CC1">
        <w:rPr>
          <w:rFonts w:ascii="Arial" w:eastAsia="Calibri" w:hAnsi="Arial" w:cs="Arial"/>
          <w:color w:val="000000"/>
          <w:sz w:val="18"/>
          <w:szCs w:val="18"/>
        </w:rPr>
        <w:t>  </w:t>
      </w:r>
    </w:p>
    <w:p w14:paraId="340926C1" w14:textId="77777777" w:rsidR="00E25A4D" w:rsidRPr="00240CC1" w:rsidRDefault="00E25A4D" w:rsidP="00E25A4D">
      <w:pPr>
        <w:spacing w:after="0"/>
        <w:jc w:val="both"/>
        <w:rPr>
          <w:rFonts w:ascii="Arial" w:eastAsia="Calibri" w:hAnsi="Arial" w:cs="Arial"/>
          <w:color w:val="000000"/>
          <w:sz w:val="18"/>
          <w:szCs w:val="18"/>
        </w:rPr>
      </w:pPr>
    </w:p>
    <w:p w14:paraId="5E208245" w14:textId="77777777" w:rsidR="00E25A4D" w:rsidRPr="00240CC1" w:rsidRDefault="00E25A4D" w:rsidP="00E25A4D">
      <w:pPr>
        <w:spacing w:after="0"/>
        <w:jc w:val="both"/>
        <w:rPr>
          <w:rFonts w:ascii="Arial" w:eastAsia="Calibri" w:hAnsi="Arial" w:cs="Arial"/>
          <w:sz w:val="18"/>
          <w:szCs w:val="18"/>
        </w:rPr>
      </w:pPr>
      <w:r w:rsidRPr="00240CC1">
        <w:rPr>
          <w:rFonts w:ascii="Arial" w:eastAsia="Calibri" w:hAnsi="Arial" w:cs="Arial"/>
          <w:color w:val="000000"/>
          <w:sz w:val="18"/>
          <w:szCs w:val="18"/>
        </w:rPr>
        <w:t>Datum:_______________________________</w:t>
      </w:r>
    </w:p>
    <w:tbl>
      <w:tblPr>
        <w:tblStyle w:val="NormalTablePHPDOCX12"/>
        <w:tblW w:w="9075" w:type="dxa"/>
        <w:tblInd w:w="108" w:type="dxa"/>
        <w:tblLook w:val="04A0" w:firstRow="1" w:lastRow="0" w:firstColumn="1" w:lastColumn="0" w:noHBand="0" w:noVBand="1"/>
      </w:tblPr>
      <w:tblGrid>
        <w:gridCol w:w="4100"/>
        <w:gridCol w:w="1000"/>
        <w:gridCol w:w="3975"/>
      </w:tblGrid>
      <w:tr w:rsidR="00E25A4D" w:rsidRPr="00240CC1" w14:paraId="2BDD767E" w14:textId="77777777" w:rsidTr="00E2579F">
        <w:tc>
          <w:tcPr>
            <w:tcW w:w="3975" w:type="dxa"/>
            <w:tcMar>
              <w:top w:w="0" w:type="auto"/>
              <w:bottom w:w="0" w:type="auto"/>
            </w:tcMar>
            <w:vAlign w:val="center"/>
          </w:tcPr>
          <w:p w14:paraId="203267D6" w14:textId="77777777" w:rsidR="00E25A4D" w:rsidRPr="00240CC1" w:rsidRDefault="00E25A4D" w:rsidP="00E2579F">
            <w:pPr>
              <w:jc w:val="both"/>
              <w:textAlignment w:val="center"/>
              <w:rPr>
                <w:rFonts w:ascii="Arial" w:eastAsia="Calibri" w:hAnsi="Arial" w:cs="Arial"/>
                <w:b/>
                <w:bCs/>
                <w:color w:val="000000"/>
                <w:position w:val="-2"/>
                <w:sz w:val="18"/>
                <w:szCs w:val="18"/>
              </w:rPr>
            </w:pPr>
          </w:p>
          <w:p w14:paraId="48C63D41" w14:textId="77777777" w:rsidR="00E25A4D" w:rsidRPr="00240CC1" w:rsidRDefault="00E25A4D" w:rsidP="00E2579F">
            <w:pPr>
              <w:jc w:val="both"/>
              <w:textAlignment w:val="center"/>
              <w:rPr>
                <w:rFonts w:ascii="Arial" w:eastAsia="Calibri" w:hAnsi="Arial" w:cs="Arial"/>
                <w:b/>
                <w:bCs/>
                <w:color w:val="000000"/>
                <w:position w:val="-2"/>
                <w:sz w:val="18"/>
                <w:szCs w:val="18"/>
              </w:rPr>
            </w:pPr>
          </w:p>
          <w:p w14:paraId="7828CF83" w14:textId="77777777" w:rsidR="00E25A4D" w:rsidRPr="00240CC1" w:rsidRDefault="00E25A4D" w:rsidP="00E2579F">
            <w:pPr>
              <w:jc w:val="both"/>
              <w:textAlignment w:val="center"/>
              <w:rPr>
                <w:rFonts w:ascii="Arial" w:eastAsia="Calibri" w:hAnsi="Arial" w:cs="Arial"/>
                <w:sz w:val="18"/>
                <w:szCs w:val="18"/>
              </w:rPr>
            </w:pPr>
            <w:r w:rsidRPr="00240CC1">
              <w:rPr>
                <w:rFonts w:ascii="Arial" w:eastAsia="Calibri" w:hAnsi="Arial" w:cs="Arial"/>
                <w:b/>
                <w:bCs/>
                <w:color w:val="000000"/>
                <w:position w:val="-2"/>
                <w:sz w:val="18"/>
                <w:szCs w:val="18"/>
              </w:rPr>
              <w:t>Ponudnik s podpisom predmetne izjave potrjuje, da bo ob podpisu pogodbe potrdil določbe predmetne izjave.</w:t>
            </w:r>
          </w:p>
        </w:tc>
        <w:tc>
          <w:tcPr>
            <w:tcW w:w="0" w:type="auto"/>
            <w:tcMar>
              <w:top w:w="0" w:type="auto"/>
              <w:bottom w:w="0" w:type="auto"/>
            </w:tcMar>
            <w:vAlign w:val="center"/>
          </w:tcPr>
          <w:p w14:paraId="50ADB9D1" w14:textId="77777777" w:rsidR="00E25A4D" w:rsidRPr="00240CC1" w:rsidRDefault="00E25A4D" w:rsidP="00E2579F">
            <w:pPr>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33BE700D" w14:textId="77777777" w:rsidR="00E25A4D" w:rsidRPr="00240CC1" w:rsidRDefault="00E25A4D" w:rsidP="00E2579F">
            <w:pPr>
              <w:jc w:val="center"/>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r w:rsidR="00E25A4D" w:rsidRPr="00240CC1" w14:paraId="7266DAE5" w14:textId="77777777" w:rsidTr="00E2579F">
        <w:tc>
          <w:tcPr>
            <w:tcW w:w="3975" w:type="dxa"/>
            <w:tcMar>
              <w:top w:w="0" w:type="auto"/>
              <w:bottom w:w="0" w:type="auto"/>
            </w:tcMar>
            <w:vAlign w:val="center"/>
          </w:tcPr>
          <w:p w14:paraId="6A179C75" w14:textId="77777777" w:rsidR="00E25A4D" w:rsidRPr="00240CC1" w:rsidRDefault="00E25A4D" w:rsidP="00E2579F">
            <w:pPr>
              <w:jc w:val="both"/>
              <w:textAlignment w:val="center"/>
              <w:rPr>
                <w:rFonts w:ascii="Arial" w:eastAsia="Calibri" w:hAnsi="Arial" w:cs="Arial"/>
                <w:color w:val="000000"/>
                <w:position w:val="-2"/>
                <w:sz w:val="18"/>
                <w:szCs w:val="18"/>
              </w:rPr>
            </w:pPr>
          </w:p>
          <w:p w14:paraId="26DA28CB" w14:textId="77777777" w:rsidR="00E25A4D" w:rsidRPr="00240CC1" w:rsidRDefault="00E25A4D" w:rsidP="00E2579F">
            <w:pPr>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Podpis ponudnika:______________________________</w:t>
            </w:r>
          </w:p>
        </w:tc>
        <w:tc>
          <w:tcPr>
            <w:tcW w:w="0" w:type="auto"/>
            <w:tcMar>
              <w:top w:w="0" w:type="auto"/>
              <w:bottom w:w="0" w:type="auto"/>
            </w:tcMar>
            <w:vAlign w:val="center"/>
          </w:tcPr>
          <w:p w14:paraId="1A5BC9FE" w14:textId="77777777" w:rsidR="00E25A4D" w:rsidRPr="00240CC1" w:rsidRDefault="00E25A4D" w:rsidP="00E2579F">
            <w:pPr>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c>
          <w:tcPr>
            <w:tcW w:w="3975" w:type="dxa"/>
            <w:tcMar>
              <w:top w:w="0" w:type="auto"/>
              <w:bottom w:w="0" w:type="auto"/>
            </w:tcMar>
            <w:vAlign w:val="center"/>
          </w:tcPr>
          <w:p w14:paraId="4E60CB5F" w14:textId="77777777" w:rsidR="00E25A4D" w:rsidRPr="00240CC1" w:rsidRDefault="00E25A4D" w:rsidP="00E2579F">
            <w:pPr>
              <w:jc w:val="both"/>
              <w:textAlignment w:val="center"/>
              <w:rPr>
                <w:rFonts w:ascii="Arial" w:eastAsia="Calibri" w:hAnsi="Arial" w:cs="Arial"/>
                <w:sz w:val="18"/>
                <w:szCs w:val="18"/>
              </w:rPr>
            </w:pPr>
            <w:r w:rsidRPr="00240CC1">
              <w:rPr>
                <w:rFonts w:ascii="Arial" w:eastAsia="Calibri" w:hAnsi="Arial" w:cs="Arial"/>
                <w:color w:val="000000"/>
                <w:position w:val="-2"/>
                <w:sz w:val="18"/>
                <w:szCs w:val="18"/>
              </w:rPr>
              <w:t> </w:t>
            </w:r>
          </w:p>
        </w:tc>
      </w:tr>
    </w:tbl>
    <w:p w14:paraId="5CA9CAF4" w14:textId="5E696333" w:rsidR="00483714" w:rsidRDefault="00483714">
      <w:pPr>
        <w:spacing w:before="975" w:after="225" w:line="240" w:lineRule="auto"/>
        <w:jc w:val="both"/>
      </w:pPr>
    </w:p>
    <w:sectPr w:rsidR="0048371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77161" w14:textId="77777777" w:rsidR="006B2936" w:rsidRDefault="006B2936" w:rsidP="006975C6">
      <w:pPr>
        <w:spacing w:after="0" w:line="240" w:lineRule="auto"/>
      </w:pPr>
      <w:r>
        <w:separator/>
      </w:r>
    </w:p>
  </w:endnote>
  <w:endnote w:type="continuationSeparator" w:id="0">
    <w:p w14:paraId="72491336"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A330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A982"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2F13"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ACA7" w14:textId="77777777" w:rsidR="00363D33" w:rsidRPr="006F1DA5" w:rsidRDefault="00B96205"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363D33" w:rsidRPr="006F1DA5">
          <w:rPr>
            <w:rFonts w:ascii="Arial" w:hAnsi="Arial" w:cs="Arial"/>
          </w:rPr>
          <w:fldChar w:fldCharType="begin"/>
        </w:r>
        <w:r w:rsidR="00363D33" w:rsidRPr="006F1DA5">
          <w:rPr>
            <w:rFonts w:ascii="Arial" w:hAnsi="Arial" w:cs="Arial"/>
          </w:rPr>
          <w:instrText xml:space="preserve"> PAGE   \* MERGEFORMAT </w:instrText>
        </w:r>
        <w:r w:rsidR="00363D33" w:rsidRPr="006F1DA5">
          <w:rPr>
            <w:rFonts w:ascii="Arial" w:hAnsi="Arial" w:cs="Arial"/>
          </w:rPr>
          <w:fldChar w:fldCharType="separate"/>
        </w:r>
        <w:r w:rsidR="00363D33">
          <w:rPr>
            <w:rFonts w:ascii="Arial" w:hAnsi="Arial" w:cs="Arial"/>
            <w:noProof/>
          </w:rPr>
          <w:t>1</w:t>
        </w:r>
        <w:r w:rsidR="00363D33" w:rsidRPr="006F1DA5">
          <w:rPr>
            <w:rFonts w:ascii="Arial" w:hAnsi="Arial" w:cs="Arial"/>
            <w:noProof/>
          </w:rPr>
          <w:fldChar w:fldCharType="end"/>
        </w:r>
      </w:sdtContent>
    </w:sdt>
  </w:p>
  <w:p w14:paraId="1DD14BBA" w14:textId="77777777" w:rsidR="00363D33" w:rsidRDefault="00363D3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3816F"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BBA3"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D79E"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D46EC"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A986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A9D6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2D7E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AC8F3" w14:textId="77777777" w:rsidR="006B2936" w:rsidRDefault="006B2936" w:rsidP="006975C6">
      <w:pPr>
        <w:spacing w:after="0" w:line="240" w:lineRule="auto"/>
      </w:pPr>
      <w:r>
        <w:separator/>
      </w:r>
    </w:p>
  </w:footnote>
  <w:footnote w:type="continuationSeparator" w:id="0">
    <w:p w14:paraId="2D5CAE24"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3845F0C9" w14:textId="77777777" w:rsidTr="007C4767">
      <w:trPr>
        <w:trHeight w:val="1268"/>
      </w:trPr>
      <w:tc>
        <w:tcPr>
          <w:tcW w:w="1668" w:type="dxa"/>
        </w:tcPr>
        <w:p w14:paraId="6B5C560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3C6519CB" wp14:editId="0D9B4FA6">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5C379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7CCE2E0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CC8413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979EAC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5320A9F"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BCE66A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A4B510C" wp14:editId="5671069C">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E332542"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757EA8DE" w14:textId="77777777" w:rsidTr="00B169F3">
      <w:trPr>
        <w:trHeight w:val="1268"/>
      </w:trPr>
      <w:tc>
        <w:tcPr>
          <w:tcW w:w="1668" w:type="dxa"/>
        </w:tcPr>
        <w:p w14:paraId="756DA060" w14:textId="77777777" w:rsidR="00363D33" w:rsidRPr="006F1DA5" w:rsidRDefault="00363D3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91772ED" wp14:editId="23A0C94A">
                <wp:simplePos x="0" y="0"/>
                <wp:positionH relativeFrom="page">
                  <wp:posOffset>4433</wp:posOffset>
                </wp:positionH>
                <wp:positionV relativeFrom="paragraph">
                  <wp:posOffset>-3810</wp:posOffset>
                </wp:positionV>
                <wp:extent cx="990000" cy="720000"/>
                <wp:effectExtent l="0" t="0" r="0" b="0"/>
                <wp:wrapNone/>
                <wp:docPr id="66894454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9AE6D94" w14:textId="77777777" w:rsidR="00363D33" w:rsidRPr="006F1DA5" w:rsidRDefault="00363D3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03AE6D0F" w14:textId="77777777" w:rsidR="00363D33" w:rsidRPr="006F1DA5" w:rsidRDefault="00363D3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59A84F5" w14:textId="77777777" w:rsidR="00363D33" w:rsidRPr="006F1DA5" w:rsidRDefault="00363D3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3EB80CD" w14:textId="77777777" w:rsidR="00363D33" w:rsidRPr="006F1DA5" w:rsidRDefault="00363D3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1CB8EB20" w14:textId="77777777" w:rsidR="00363D33" w:rsidRPr="006F1DA5" w:rsidRDefault="00363D33"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D20FC5E" w14:textId="77777777" w:rsidR="00363D33" w:rsidRPr="006F1DA5" w:rsidRDefault="00363D3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A56D187" wp14:editId="1FB12A5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7213D45" w14:textId="77777777" w:rsidR="00363D33" w:rsidRPr="006F1DA5" w:rsidRDefault="00363D3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0D9"/>
    <w:multiLevelType w:val="hybridMultilevel"/>
    <w:tmpl w:val="7D385EF0"/>
    <w:lvl w:ilvl="0" w:tplc="7FA2F508">
      <w:start w:val="1"/>
      <w:numFmt w:val="lowerLetter"/>
      <w:lvlText w:val="%1."/>
      <w:lvlJc w:val="left"/>
      <w:pPr>
        <w:ind w:left="720" w:hanging="360"/>
      </w:pPr>
      <w:rPr>
        <w:rFonts w:ascii="Arial" w:hAnsi="Arial" w:cs="Arial" w:hint="default"/>
        <w:sz w:val="18"/>
        <w:szCs w:val="18"/>
      </w:rPr>
    </w:lvl>
    <w:lvl w:ilvl="1" w:tplc="EC62EBCE">
      <w:start w:val="1"/>
      <w:numFmt w:val="lowerLetter"/>
      <w:lvlText w:val="%2."/>
      <w:lvlJc w:val="left"/>
      <w:pPr>
        <w:ind w:left="1440" w:hanging="360"/>
      </w:pPr>
    </w:lvl>
    <w:lvl w:ilvl="2" w:tplc="C36E1008">
      <w:start w:val="1"/>
      <w:numFmt w:val="lowerLetter"/>
      <w:lvlText w:val="%3."/>
      <w:lvlJc w:val="left"/>
      <w:pPr>
        <w:ind w:left="2160" w:hanging="360"/>
      </w:pPr>
    </w:lvl>
    <w:lvl w:ilvl="3" w:tplc="3EBAF6E2">
      <w:start w:val="1"/>
      <w:numFmt w:val="lowerLetter"/>
      <w:lvlText w:val="%4."/>
      <w:lvlJc w:val="left"/>
      <w:pPr>
        <w:ind w:left="2880" w:hanging="360"/>
      </w:pPr>
    </w:lvl>
    <w:lvl w:ilvl="4" w:tplc="F904AAF4">
      <w:start w:val="1"/>
      <w:numFmt w:val="lowerLetter"/>
      <w:lvlText w:val="%5."/>
      <w:lvlJc w:val="left"/>
      <w:pPr>
        <w:ind w:left="3600" w:hanging="360"/>
      </w:pPr>
    </w:lvl>
    <w:lvl w:ilvl="5" w:tplc="CE7CE800">
      <w:start w:val="1"/>
      <w:numFmt w:val="lowerLetter"/>
      <w:lvlText w:val="%6."/>
      <w:lvlJc w:val="left"/>
      <w:pPr>
        <w:ind w:left="4320" w:hanging="360"/>
      </w:pPr>
    </w:lvl>
    <w:lvl w:ilvl="6" w:tplc="CF521B2A">
      <w:start w:val="1"/>
      <w:numFmt w:val="lowerLetter"/>
      <w:lvlText w:val="%7."/>
      <w:lvlJc w:val="left"/>
      <w:pPr>
        <w:ind w:left="5040" w:hanging="360"/>
      </w:pPr>
    </w:lvl>
    <w:lvl w:ilvl="7" w:tplc="7C182908">
      <w:start w:val="1"/>
      <w:numFmt w:val="lowerLetter"/>
      <w:lvlText w:val="%8."/>
      <w:lvlJc w:val="left"/>
      <w:pPr>
        <w:ind w:left="5760" w:hanging="360"/>
      </w:pPr>
    </w:lvl>
    <w:lvl w:ilvl="8" w:tplc="7C8C6D0A">
      <w:start w:val="1"/>
      <w:numFmt w:val="lowerLetter"/>
      <w:lvlText w:val="%9."/>
      <w:lvlJc w:val="left"/>
      <w:pPr>
        <w:ind w:left="6480" w:hanging="360"/>
      </w:pPr>
    </w:lvl>
  </w:abstractNum>
  <w:abstractNum w:abstractNumId="1" w15:restartNumberingAfterBreak="0">
    <w:nsid w:val="05F074E5"/>
    <w:multiLevelType w:val="hybridMultilevel"/>
    <w:tmpl w:val="741CCE14"/>
    <w:lvl w:ilvl="0" w:tplc="4AF61224">
      <w:start w:val="1"/>
      <w:numFmt w:val="bullet"/>
      <w:lvlText w:val=""/>
      <w:lvlJc w:val="left"/>
      <w:pPr>
        <w:ind w:left="720" w:hanging="360"/>
      </w:pPr>
      <w:rPr>
        <w:rFonts w:ascii="Symbol" w:hAnsi="Symbol" w:cs="Symbol" w:hint="default"/>
        <w:sz w:val="18"/>
        <w:szCs w:val="18"/>
      </w:rPr>
    </w:lvl>
    <w:lvl w:ilvl="1" w:tplc="37AAE7C8">
      <w:start w:val="1"/>
      <w:numFmt w:val="bullet"/>
      <w:lvlText w:val="o"/>
      <w:lvlJc w:val="left"/>
      <w:pPr>
        <w:ind w:left="1440" w:hanging="360"/>
      </w:pPr>
      <w:rPr>
        <w:rFonts w:ascii="Courier New" w:hAnsi="Courier New" w:cs="Courier New" w:hint="default"/>
      </w:rPr>
    </w:lvl>
    <w:lvl w:ilvl="2" w:tplc="72EE9AC2">
      <w:start w:val="1"/>
      <w:numFmt w:val="bullet"/>
      <w:lvlText w:val=""/>
      <w:lvlJc w:val="left"/>
      <w:pPr>
        <w:ind w:left="2160" w:hanging="360"/>
      </w:pPr>
      <w:rPr>
        <w:rFonts w:ascii="Wingdings" w:hAnsi="Wingdings" w:cs="Wingdings" w:hint="default"/>
      </w:rPr>
    </w:lvl>
    <w:lvl w:ilvl="3" w:tplc="6E3A0BE6">
      <w:start w:val="1"/>
      <w:numFmt w:val="bullet"/>
      <w:lvlText w:val=""/>
      <w:lvlJc w:val="left"/>
      <w:pPr>
        <w:ind w:left="2880" w:hanging="360"/>
      </w:pPr>
      <w:rPr>
        <w:rFonts w:ascii="Symbol" w:hAnsi="Symbol" w:cs="Symbol" w:hint="default"/>
      </w:rPr>
    </w:lvl>
    <w:lvl w:ilvl="4" w:tplc="B6C089AE">
      <w:start w:val="1"/>
      <w:numFmt w:val="bullet"/>
      <w:lvlText w:val="o"/>
      <w:lvlJc w:val="left"/>
      <w:pPr>
        <w:ind w:left="3600" w:hanging="360"/>
      </w:pPr>
      <w:rPr>
        <w:rFonts w:ascii="Courier New" w:hAnsi="Courier New" w:cs="Courier New" w:hint="default"/>
      </w:rPr>
    </w:lvl>
    <w:lvl w:ilvl="5" w:tplc="59F802FA">
      <w:start w:val="1"/>
      <w:numFmt w:val="bullet"/>
      <w:lvlText w:val=""/>
      <w:lvlJc w:val="left"/>
      <w:pPr>
        <w:ind w:left="4320" w:hanging="360"/>
      </w:pPr>
      <w:rPr>
        <w:rFonts w:ascii="Wingdings" w:hAnsi="Wingdings" w:cs="Wingdings" w:hint="default"/>
      </w:rPr>
    </w:lvl>
    <w:lvl w:ilvl="6" w:tplc="AFC2126E">
      <w:start w:val="1"/>
      <w:numFmt w:val="bullet"/>
      <w:lvlText w:val=""/>
      <w:lvlJc w:val="left"/>
      <w:pPr>
        <w:ind w:left="5040" w:hanging="360"/>
      </w:pPr>
      <w:rPr>
        <w:rFonts w:ascii="Symbol" w:hAnsi="Symbol" w:cs="Symbol" w:hint="default"/>
      </w:rPr>
    </w:lvl>
    <w:lvl w:ilvl="7" w:tplc="530C4A40">
      <w:start w:val="1"/>
      <w:numFmt w:val="bullet"/>
      <w:lvlText w:val="o"/>
      <w:lvlJc w:val="left"/>
      <w:pPr>
        <w:ind w:left="5760" w:hanging="360"/>
      </w:pPr>
      <w:rPr>
        <w:rFonts w:ascii="Courier New" w:hAnsi="Courier New" w:cs="Courier New" w:hint="default"/>
      </w:rPr>
    </w:lvl>
    <w:lvl w:ilvl="8" w:tplc="FBD49E58">
      <w:start w:val="1"/>
      <w:numFmt w:val="bullet"/>
      <w:lvlText w:val=""/>
      <w:lvlJc w:val="left"/>
      <w:pPr>
        <w:ind w:left="6480" w:hanging="360"/>
      </w:pPr>
      <w:rPr>
        <w:rFonts w:ascii="Wingdings" w:hAnsi="Wingdings" w:cs="Wingdings" w:hint="default"/>
      </w:rPr>
    </w:lvl>
  </w:abstractNum>
  <w:abstractNum w:abstractNumId="2" w15:restartNumberingAfterBreak="0">
    <w:nsid w:val="064A7BC8"/>
    <w:multiLevelType w:val="hybridMultilevel"/>
    <w:tmpl w:val="DD0CC020"/>
    <w:lvl w:ilvl="0" w:tplc="3E5A60CE">
      <w:start w:val="1"/>
      <w:numFmt w:val="bullet"/>
      <w:lvlText w:val=""/>
      <w:lvlJc w:val="left"/>
      <w:pPr>
        <w:ind w:left="720" w:hanging="360"/>
      </w:pPr>
      <w:rPr>
        <w:rFonts w:ascii="Symbol" w:hAnsi="Symbol" w:cs="Symbol" w:hint="default"/>
        <w:sz w:val="18"/>
        <w:szCs w:val="18"/>
      </w:rPr>
    </w:lvl>
    <w:lvl w:ilvl="1" w:tplc="4C0CE7D0">
      <w:start w:val="1"/>
      <w:numFmt w:val="bullet"/>
      <w:lvlText w:val="o"/>
      <w:lvlJc w:val="left"/>
      <w:pPr>
        <w:ind w:left="1440" w:hanging="360"/>
      </w:pPr>
      <w:rPr>
        <w:rFonts w:ascii="Courier New" w:hAnsi="Courier New" w:cs="Courier New" w:hint="default"/>
      </w:rPr>
    </w:lvl>
    <w:lvl w:ilvl="2" w:tplc="B5609474">
      <w:start w:val="1"/>
      <w:numFmt w:val="bullet"/>
      <w:lvlText w:val=""/>
      <w:lvlJc w:val="left"/>
      <w:pPr>
        <w:ind w:left="2160" w:hanging="360"/>
      </w:pPr>
      <w:rPr>
        <w:rFonts w:ascii="Wingdings" w:hAnsi="Wingdings" w:cs="Wingdings" w:hint="default"/>
      </w:rPr>
    </w:lvl>
    <w:lvl w:ilvl="3" w:tplc="9844D38C">
      <w:start w:val="1"/>
      <w:numFmt w:val="bullet"/>
      <w:lvlText w:val=""/>
      <w:lvlJc w:val="left"/>
      <w:pPr>
        <w:ind w:left="2880" w:hanging="360"/>
      </w:pPr>
      <w:rPr>
        <w:rFonts w:ascii="Symbol" w:hAnsi="Symbol" w:cs="Symbol" w:hint="default"/>
      </w:rPr>
    </w:lvl>
    <w:lvl w:ilvl="4" w:tplc="5CA0D0B4">
      <w:start w:val="1"/>
      <w:numFmt w:val="bullet"/>
      <w:lvlText w:val="o"/>
      <w:lvlJc w:val="left"/>
      <w:pPr>
        <w:ind w:left="3600" w:hanging="360"/>
      </w:pPr>
      <w:rPr>
        <w:rFonts w:ascii="Courier New" w:hAnsi="Courier New" w:cs="Courier New" w:hint="default"/>
      </w:rPr>
    </w:lvl>
    <w:lvl w:ilvl="5" w:tplc="1A14F906">
      <w:start w:val="1"/>
      <w:numFmt w:val="bullet"/>
      <w:lvlText w:val=""/>
      <w:lvlJc w:val="left"/>
      <w:pPr>
        <w:ind w:left="4320" w:hanging="360"/>
      </w:pPr>
      <w:rPr>
        <w:rFonts w:ascii="Wingdings" w:hAnsi="Wingdings" w:cs="Wingdings" w:hint="default"/>
      </w:rPr>
    </w:lvl>
    <w:lvl w:ilvl="6" w:tplc="0338E6E2">
      <w:start w:val="1"/>
      <w:numFmt w:val="bullet"/>
      <w:lvlText w:val=""/>
      <w:lvlJc w:val="left"/>
      <w:pPr>
        <w:ind w:left="5040" w:hanging="360"/>
      </w:pPr>
      <w:rPr>
        <w:rFonts w:ascii="Symbol" w:hAnsi="Symbol" w:cs="Symbol" w:hint="default"/>
      </w:rPr>
    </w:lvl>
    <w:lvl w:ilvl="7" w:tplc="31A882D0">
      <w:start w:val="1"/>
      <w:numFmt w:val="bullet"/>
      <w:lvlText w:val="o"/>
      <w:lvlJc w:val="left"/>
      <w:pPr>
        <w:ind w:left="5760" w:hanging="360"/>
      </w:pPr>
      <w:rPr>
        <w:rFonts w:ascii="Courier New" w:hAnsi="Courier New" w:cs="Courier New" w:hint="default"/>
      </w:rPr>
    </w:lvl>
    <w:lvl w:ilvl="8" w:tplc="F77CECDA">
      <w:start w:val="1"/>
      <w:numFmt w:val="bullet"/>
      <w:lvlText w:val=""/>
      <w:lvlJc w:val="left"/>
      <w:pPr>
        <w:ind w:left="6480" w:hanging="360"/>
      </w:pPr>
      <w:rPr>
        <w:rFonts w:ascii="Wingdings" w:hAnsi="Wingdings" w:cs="Wingdings" w:hint="default"/>
      </w:rPr>
    </w:lvl>
  </w:abstractNum>
  <w:abstractNum w:abstractNumId="3"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4" w15:restartNumberingAfterBreak="0">
    <w:nsid w:val="16533541"/>
    <w:multiLevelType w:val="hybridMultilevel"/>
    <w:tmpl w:val="59AA6A9A"/>
    <w:lvl w:ilvl="0" w:tplc="FB3A7918">
      <w:start w:val="1"/>
      <w:numFmt w:val="bullet"/>
      <w:lvlText w:val=""/>
      <w:lvlJc w:val="left"/>
      <w:pPr>
        <w:ind w:left="720" w:hanging="360"/>
      </w:pPr>
      <w:rPr>
        <w:rFonts w:ascii="Symbol" w:hAnsi="Symbol" w:cs="Symbol" w:hint="default"/>
        <w:sz w:val="18"/>
        <w:szCs w:val="18"/>
      </w:rPr>
    </w:lvl>
    <w:lvl w:ilvl="1" w:tplc="F1FCDEA6">
      <w:start w:val="1"/>
      <w:numFmt w:val="bullet"/>
      <w:lvlText w:val="o"/>
      <w:lvlJc w:val="left"/>
      <w:pPr>
        <w:ind w:left="1440" w:hanging="360"/>
      </w:pPr>
      <w:rPr>
        <w:rFonts w:ascii="Courier New" w:hAnsi="Courier New" w:cs="Courier New" w:hint="default"/>
      </w:rPr>
    </w:lvl>
    <w:lvl w:ilvl="2" w:tplc="40E285D6">
      <w:start w:val="1"/>
      <w:numFmt w:val="bullet"/>
      <w:lvlText w:val=""/>
      <w:lvlJc w:val="left"/>
      <w:pPr>
        <w:ind w:left="2160" w:hanging="360"/>
      </w:pPr>
      <w:rPr>
        <w:rFonts w:ascii="Wingdings" w:hAnsi="Wingdings" w:cs="Wingdings" w:hint="default"/>
      </w:rPr>
    </w:lvl>
    <w:lvl w:ilvl="3" w:tplc="FC1C4B14">
      <w:start w:val="1"/>
      <w:numFmt w:val="bullet"/>
      <w:lvlText w:val=""/>
      <w:lvlJc w:val="left"/>
      <w:pPr>
        <w:ind w:left="2880" w:hanging="360"/>
      </w:pPr>
      <w:rPr>
        <w:rFonts w:ascii="Symbol" w:hAnsi="Symbol" w:cs="Symbol" w:hint="default"/>
      </w:rPr>
    </w:lvl>
    <w:lvl w:ilvl="4" w:tplc="B0DC8EAA">
      <w:start w:val="1"/>
      <w:numFmt w:val="bullet"/>
      <w:lvlText w:val="o"/>
      <w:lvlJc w:val="left"/>
      <w:pPr>
        <w:ind w:left="3600" w:hanging="360"/>
      </w:pPr>
      <w:rPr>
        <w:rFonts w:ascii="Courier New" w:hAnsi="Courier New" w:cs="Courier New" w:hint="default"/>
      </w:rPr>
    </w:lvl>
    <w:lvl w:ilvl="5" w:tplc="8E840384">
      <w:start w:val="1"/>
      <w:numFmt w:val="bullet"/>
      <w:lvlText w:val=""/>
      <w:lvlJc w:val="left"/>
      <w:pPr>
        <w:ind w:left="4320" w:hanging="360"/>
      </w:pPr>
      <w:rPr>
        <w:rFonts w:ascii="Wingdings" w:hAnsi="Wingdings" w:cs="Wingdings" w:hint="default"/>
      </w:rPr>
    </w:lvl>
    <w:lvl w:ilvl="6" w:tplc="2FD4501E">
      <w:start w:val="1"/>
      <w:numFmt w:val="bullet"/>
      <w:lvlText w:val=""/>
      <w:lvlJc w:val="left"/>
      <w:pPr>
        <w:ind w:left="5040" w:hanging="360"/>
      </w:pPr>
      <w:rPr>
        <w:rFonts w:ascii="Symbol" w:hAnsi="Symbol" w:cs="Symbol" w:hint="default"/>
      </w:rPr>
    </w:lvl>
    <w:lvl w:ilvl="7" w:tplc="0972A9CC">
      <w:start w:val="1"/>
      <w:numFmt w:val="bullet"/>
      <w:lvlText w:val="o"/>
      <w:lvlJc w:val="left"/>
      <w:pPr>
        <w:ind w:left="5760" w:hanging="360"/>
      </w:pPr>
      <w:rPr>
        <w:rFonts w:ascii="Courier New" w:hAnsi="Courier New" w:cs="Courier New" w:hint="default"/>
      </w:rPr>
    </w:lvl>
    <w:lvl w:ilvl="8" w:tplc="64C2FFB8">
      <w:start w:val="1"/>
      <w:numFmt w:val="bullet"/>
      <w:lvlText w:val=""/>
      <w:lvlJc w:val="left"/>
      <w:pPr>
        <w:ind w:left="6480" w:hanging="360"/>
      </w:pPr>
      <w:rPr>
        <w:rFonts w:ascii="Wingdings" w:hAnsi="Wingdings" w:cs="Wingdings" w:hint="default"/>
      </w:rPr>
    </w:lvl>
  </w:abstractNum>
  <w:abstractNum w:abstractNumId="5" w15:restartNumberingAfterBreak="0">
    <w:nsid w:val="1EF01E23"/>
    <w:multiLevelType w:val="hybridMultilevel"/>
    <w:tmpl w:val="CF347DF2"/>
    <w:lvl w:ilvl="0" w:tplc="12E2D8D6">
      <w:start w:val="1"/>
      <w:numFmt w:val="bullet"/>
      <w:lvlText w:val=""/>
      <w:lvlJc w:val="left"/>
      <w:pPr>
        <w:ind w:left="720" w:hanging="360"/>
      </w:pPr>
      <w:rPr>
        <w:rFonts w:ascii="Symbol" w:hAnsi="Symbol" w:cs="Symbol" w:hint="default"/>
        <w:sz w:val="18"/>
        <w:szCs w:val="18"/>
      </w:rPr>
    </w:lvl>
    <w:lvl w:ilvl="1" w:tplc="1F64CB3C">
      <w:start w:val="1"/>
      <w:numFmt w:val="bullet"/>
      <w:lvlText w:val="o"/>
      <w:lvlJc w:val="left"/>
      <w:pPr>
        <w:ind w:left="1440" w:hanging="360"/>
      </w:pPr>
      <w:rPr>
        <w:rFonts w:ascii="Courier New" w:hAnsi="Courier New" w:cs="Courier New" w:hint="default"/>
      </w:rPr>
    </w:lvl>
    <w:lvl w:ilvl="2" w:tplc="70503E12">
      <w:start w:val="1"/>
      <w:numFmt w:val="bullet"/>
      <w:lvlText w:val=""/>
      <w:lvlJc w:val="left"/>
      <w:pPr>
        <w:ind w:left="2160" w:hanging="360"/>
      </w:pPr>
      <w:rPr>
        <w:rFonts w:ascii="Wingdings" w:hAnsi="Wingdings" w:cs="Wingdings" w:hint="default"/>
      </w:rPr>
    </w:lvl>
    <w:lvl w:ilvl="3" w:tplc="AB3E04BE">
      <w:start w:val="1"/>
      <w:numFmt w:val="bullet"/>
      <w:lvlText w:val=""/>
      <w:lvlJc w:val="left"/>
      <w:pPr>
        <w:ind w:left="2880" w:hanging="360"/>
      </w:pPr>
      <w:rPr>
        <w:rFonts w:ascii="Symbol" w:hAnsi="Symbol" w:cs="Symbol" w:hint="default"/>
      </w:rPr>
    </w:lvl>
    <w:lvl w:ilvl="4" w:tplc="2FFAD45A">
      <w:start w:val="1"/>
      <w:numFmt w:val="bullet"/>
      <w:lvlText w:val="o"/>
      <w:lvlJc w:val="left"/>
      <w:pPr>
        <w:ind w:left="3600" w:hanging="360"/>
      </w:pPr>
      <w:rPr>
        <w:rFonts w:ascii="Courier New" w:hAnsi="Courier New" w:cs="Courier New" w:hint="default"/>
      </w:rPr>
    </w:lvl>
    <w:lvl w:ilvl="5" w:tplc="04BC0DC4">
      <w:start w:val="1"/>
      <w:numFmt w:val="bullet"/>
      <w:lvlText w:val=""/>
      <w:lvlJc w:val="left"/>
      <w:pPr>
        <w:ind w:left="4320" w:hanging="360"/>
      </w:pPr>
      <w:rPr>
        <w:rFonts w:ascii="Wingdings" w:hAnsi="Wingdings" w:cs="Wingdings" w:hint="default"/>
      </w:rPr>
    </w:lvl>
    <w:lvl w:ilvl="6" w:tplc="683C4A96">
      <w:start w:val="1"/>
      <w:numFmt w:val="bullet"/>
      <w:lvlText w:val=""/>
      <w:lvlJc w:val="left"/>
      <w:pPr>
        <w:ind w:left="5040" w:hanging="360"/>
      </w:pPr>
      <w:rPr>
        <w:rFonts w:ascii="Symbol" w:hAnsi="Symbol" w:cs="Symbol" w:hint="default"/>
      </w:rPr>
    </w:lvl>
    <w:lvl w:ilvl="7" w:tplc="C0EE1296">
      <w:start w:val="1"/>
      <w:numFmt w:val="bullet"/>
      <w:lvlText w:val="o"/>
      <w:lvlJc w:val="left"/>
      <w:pPr>
        <w:ind w:left="5760" w:hanging="360"/>
      </w:pPr>
      <w:rPr>
        <w:rFonts w:ascii="Courier New" w:hAnsi="Courier New" w:cs="Courier New" w:hint="default"/>
      </w:rPr>
    </w:lvl>
    <w:lvl w:ilvl="8" w:tplc="4C66548A">
      <w:start w:val="1"/>
      <w:numFmt w:val="bullet"/>
      <w:lvlText w:val=""/>
      <w:lvlJc w:val="left"/>
      <w:pPr>
        <w:ind w:left="6480" w:hanging="360"/>
      </w:pPr>
      <w:rPr>
        <w:rFonts w:ascii="Wingdings" w:hAnsi="Wingdings" w:cs="Wingdings" w:hint="default"/>
      </w:rPr>
    </w:lvl>
  </w:abstractNum>
  <w:abstractNum w:abstractNumId="6" w15:restartNumberingAfterBreak="0">
    <w:nsid w:val="1FE837DC"/>
    <w:multiLevelType w:val="hybridMultilevel"/>
    <w:tmpl w:val="51A6BD7A"/>
    <w:lvl w:ilvl="0" w:tplc="9AA64782">
      <w:start w:val="1"/>
      <w:numFmt w:val="bullet"/>
      <w:lvlText w:val=""/>
      <w:lvlJc w:val="left"/>
      <w:pPr>
        <w:ind w:left="720" w:hanging="360"/>
      </w:pPr>
      <w:rPr>
        <w:rFonts w:ascii="Symbol" w:hAnsi="Symbol" w:cs="Symbol" w:hint="default"/>
        <w:sz w:val="18"/>
        <w:szCs w:val="18"/>
      </w:rPr>
    </w:lvl>
    <w:lvl w:ilvl="1" w:tplc="B4F82BB8">
      <w:start w:val="1"/>
      <w:numFmt w:val="bullet"/>
      <w:lvlText w:val="o"/>
      <w:lvlJc w:val="left"/>
      <w:pPr>
        <w:ind w:left="1440" w:hanging="360"/>
      </w:pPr>
      <w:rPr>
        <w:rFonts w:ascii="Courier New" w:hAnsi="Courier New" w:cs="Courier New" w:hint="default"/>
      </w:rPr>
    </w:lvl>
    <w:lvl w:ilvl="2" w:tplc="A6B26392">
      <w:start w:val="1"/>
      <w:numFmt w:val="bullet"/>
      <w:lvlText w:val=""/>
      <w:lvlJc w:val="left"/>
      <w:pPr>
        <w:ind w:left="2160" w:hanging="360"/>
      </w:pPr>
      <w:rPr>
        <w:rFonts w:ascii="Wingdings" w:hAnsi="Wingdings" w:cs="Wingdings" w:hint="default"/>
      </w:rPr>
    </w:lvl>
    <w:lvl w:ilvl="3" w:tplc="5CD01FCA">
      <w:start w:val="1"/>
      <w:numFmt w:val="bullet"/>
      <w:lvlText w:val=""/>
      <w:lvlJc w:val="left"/>
      <w:pPr>
        <w:ind w:left="2880" w:hanging="360"/>
      </w:pPr>
      <w:rPr>
        <w:rFonts w:ascii="Symbol" w:hAnsi="Symbol" w:cs="Symbol" w:hint="default"/>
      </w:rPr>
    </w:lvl>
    <w:lvl w:ilvl="4" w:tplc="E44498CA">
      <w:start w:val="1"/>
      <w:numFmt w:val="bullet"/>
      <w:lvlText w:val="o"/>
      <w:lvlJc w:val="left"/>
      <w:pPr>
        <w:ind w:left="3600" w:hanging="360"/>
      </w:pPr>
      <w:rPr>
        <w:rFonts w:ascii="Courier New" w:hAnsi="Courier New" w:cs="Courier New" w:hint="default"/>
      </w:rPr>
    </w:lvl>
    <w:lvl w:ilvl="5" w:tplc="F38E2A2C">
      <w:start w:val="1"/>
      <w:numFmt w:val="bullet"/>
      <w:lvlText w:val=""/>
      <w:lvlJc w:val="left"/>
      <w:pPr>
        <w:ind w:left="4320" w:hanging="360"/>
      </w:pPr>
      <w:rPr>
        <w:rFonts w:ascii="Wingdings" w:hAnsi="Wingdings" w:cs="Wingdings" w:hint="default"/>
      </w:rPr>
    </w:lvl>
    <w:lvl w:ilvl="6" w:tplc="3204369E">
      <w:start w:val="1"/>
      <w:numFmt w:val="bullet"/>
      <w:lvlText w:val=""/>
      <w:lvlJc w:val="left"/>
      <w:pPr>
        <w:ind w:left="5040" w:hanging="360"/>
      </w:pPr>
      <w:rPr>
        <w:rFonts w:ascii="Symbol" w:hAnsi="Symbol" w:cs="Symbol" w:hint="default"/>
      </w:rPr>
    </w:lvl>
    <w:lvl w:ilvl="7" w:tplc="BA62CA76">
      <w:start w:val="1"/>
      <w:numFmt w:val="bullet"/>
      <w:lvlText w:val="o"/>
      <w:lvlJc w:val="left"/>
      <w:pPr>
        <w:ind w:left="5760" w:hanging="360"/>
      </w:pPr>
      <w:rPr>
        <w:rFonts w:ascii="Courier New" w:hAnsi="Courier New" w:cs="Courier New" w:hint="default"/>
      </w:rPr>
    </w:lvl>
    <w:lvl w:ilvl="8" w:tplc="95EC1438">
      <w:start w:val="1"/>
      <w:numFmt w:val="bullet"/>
      <w:lvlText w:val=""/>
      <w:lvlJc w:val="left"/>
      <w:pPr>
        <w:ind w:left="6480" w:hanging="360"/>
      </w:pPr>
      <w:rPr>
        <w:rFonts w:ascii="Wingdings" w:hAnsi="Wingdings" w:cs="Wingdings" w:hint="default"/>
      </w:rPr>
    </w:lvl>
  </w:abstractNum>
  <w:abstractNum w:abstractNumId="7" w15:restartNumberingAfterBreak="0">
    <w:nsid w:val="20800501"/>
    <w:multiLevelType w:val="hybridMultilevel"/>
    <w:tmpl w:val="728E2688"/>
    <w:lvl w:ilvl="0" w:tplc="BD785F3C">
      <w:start w:val="1"/>
      <w:numFmt w:val="bullet"/>
      <w:lvlText w:val=""/>
      <w:lvlJc w:val="left"/>
      <w:pPr>
        <w:ind w:left="720" w:hanging="360"/>
      </w:pPr>
      <w:rPr>
        <w:rFonts w:ascii="Symbol" w:hAnsi="Symbol" w:cs="Symbol" w:hint="default"/>
        <w:sz w:val="18"/>
        <w:szCs w:val="18"/>
      </w:rPr>
    </w:lvl>
    <w:lvl w:ilvl="1" w:tplc="18B6663C">
      <w:start w:val="1"/>
      <w:numFmt w:val="bullet"/>
      <w:lvlText w:val="o"/>
      <w:lvlJc w:val="left"/>
      <w:pPr>
        <w:ind w:left="1440" w:hanging="360"/>
      </w:pPr>
      <w:rPr>
        <w:rFonts w:ascii="Courier New" w:hAnsi="Courier New" w:cs="Courier New" w:hint="default"/>
      </w:rPr>
    </w:lvl>
    <w:lvl w:ilvl="2" w:tplc="60B0A3EC">
      <w:start w:val="1"/>
      <w:numFmt w:val="bullet"/>
      <w:lvlText w:val=""/>
      <w:lvlJc w:val="left"/>
      <w:pPr>
        <w:ind w:left="2160" w:hanging="360"/>
      </w:pPr>
      <w:rPr>
        <w:rFonts w:ascii="Wingdings" w:hAnsi="Wingdings" w:cs="Wingdings" w:hint="default"/>
      </w:rPr>
    </w:lvl>
    <w:lvl w:ilvl="3" w:tplc="425E6532">
      <w:start w:val="1"/>
      <w:numFmt w:val="bullet"/>
      <w:lvlText w:val=""/>
      <w:lvlJc w:val="left"/>
      <w:pPr>
        <w:ind w:left="2880" w:hanging="360"/>
      </w:pPr>
      <w:rPr>
        <w:rFonts w:ascii="Symbol" w:hAnsi="Symbol" w:cs="Symbol" w:hint="default"/>
      </w:rPr>
    </w:lvl>
    <w:lvl w:ilvl="4" w:tplc="B6D6BB06">
      <w:start w:val="1"/>
      <w:numFmt w:val="bullet"/>
      <w:lvlText w:val="o"/>
      <w:lvlJc w:val="left"/>
      <w:pPr>
        <w:ind w:left="3600" w:hanging="360"/>
      </w:pPr>
      <w:rPr>
        <w:rFonts w:ascii="Courier New" w:hAnsi="Courier New" w:cs="Courier New" w:hint="default"/>
      </w:rPr>
    </w:lvl>
    <w:lvl w:ilvl="5" w:tplc="67B03B20">
      <w:start w:val="1"/>
      <w:numFmt w:val="bullet"/>
      <w:lvlText w:val=""/>
      <w:lvlJc w:val="left"/>
      <w:pPr>
        <w:ind w:left="4320" w:hanging="360"/>
      </w:pPr>
      <w:rPr>
        <w:rFonts w:ascii="Wingdings" w:hAnsi="Wingdings" w:cs="Wingdings" w:hint="default"/>
      </w:rPr>
    </w:lvl>
    <w:lvl w:ilvl="6" w:tplc="9F68F1A6">
      <w:start w:val="1"/>
      <w:numFmt w:val="bullet"/>
      <w:lvlText w:val=""/>
      <w:lvlJc w:val="left"/>
      <w:pPr>
        <w:ind w:left="5040" w:hanging="360"/>
      </w:pPr>
      <w:rPr>
        <w:rFonts w:ascii="Symbol" w:hAnsi="Symbol" w:cs="Symbol" w:hint="default"/>
      </w:rPr>
    </w:lvl>
    <w:lvl w:ilvl="7" w:tplc="255CB614">
      <w:start w:val="1"/>
      <w:numFmt w:val="bullet"/>
      <w:lvlText w:val="o"/>
      <w:lvlJc w:val="left"/>
      <w:pPr>
        <w:ind w:left="5760" w:hanging="360"/>
      </w:pPr>
      <w:rPr>
        <w:rFonts w:ascii="Courier New" w:hAnsi="Courier New" w:cs="Courier New" w:hint="default"/>
      </w:rPr>
    </w:lvl>
    <w:lvl w:ilvl="8" w:tplc="8A60FB58">
      <w:start w:val="1"/>
      <w:numFmt w:val="bullet"/>
      <w:lvlText w:val=""/>
      <w:lvlJc w:val="left"/>
      <w:pPr>
        <w:ind w:left="6480" w:hanging="360"/>
      </w:pPr>
      <w:rPr>
        <w:rFonts w:ascii="Wingdings" w:hAnsi="Wingdings" w:cs="Wingdings" w:hint="default"/>
      </w:rPr>
    </w:lvl>
  </w:abstractNum>
  <w:abstractNum w:abstractNumId="8" w15:restartNumberingAfterBreak="0">
    <w:nsid w:val="22901E0D"/>
    <w:multiLevelType w:val="hybridMultilevel"/>
    <w:tmpl w:val="36641AB0"/>
    <w:lvl w:ilvl="0" w:tplc="4726CE56">
      <w:start w:val="1"/>
      <w:numFmt w:val="bullet"/>
      <w:lvlText w:val=""/>
      <w:lvlJc w:val="left"/>
      <w:pPr>
        <w:ind w:left="720" w:hanging="360"/>
      </w:pPr>
      <w:rPr>
        <w:rFonts w:ascii="Symbol" w:hAnsi="Symbol" w:cs="Symbol" w:hint="default"/>
        <w:sz w:val="18"/>
        <w:szCs w:val="18"/>
      </w:rPr>
    </w:lvl>
    <w:lvl w:ilvl="1" w:tplc="77F0BA68">
      <w:start w:val="1"/>
      <w:numFmt w:val="bullet"/>
      <w:lvlText w:val="o"/>
      <w:lvlJc w:val="left"/>
      <w:pPr>
        <w:ind w:left="1440" w:hanging="360"/>
      </w:pPr>
      <w:rPr>
        <w:rFonts w:ascii="Courier New" w:hAnsi="Courier New" w:cs="Courier New" w:hint="default"/>
      </w:rPr>
    </w:lvl>
    <w:lvl w:ilvl="2" w:tplc="D7BCD84C">
      <w:start w:val="1"/>
      <w:numFmt w:val="bullet"/>
      <w:lvlText w:val=""/>
      <w:lvlJc w:val="left"/>
      <w:pPr>
        <w:ind w:left="2160" w:hanging="360"/>
      </w:pPr>
      <w:rPr>
        <w:rFonts w:ascii="Wingdings" w:hAnsi="Wingdings" w:cs="Wingdings" w:hint="default"/>
      </w:rPr>
    </w:lvl>
    <w:lvl w:ilvl="3" w:tplc="65A4B5B6">
      <w:start w:val="1"/>
      <w:numFmt w:val="bullet"/>
      <w:lvlText w:val=""/>
      <w:lvlJc w:val="left"/>
      <w:pPr>
        <w:ind w:left="2880" w:hanging="360"/>
      </w:pPr>
      <w:rPr>
        <w:rFonts w:ascii="Symbol" w:hAnsi="Symbol" w:cs="Symbol" w:hint="default"/>
      </w:rPr>
    </w:lvl>
    <w:lvl w:ilvl="4" w:tplc="A9F4A25A">
      <w:start w:val="1"/>
      <w:numFmt w:val="bullet"/>
      <w:lvlText w:val="o"/>
      <w:lvlJc w:val="left"/>
      <w:pPr>
        <w:ind w:left="3600" w:hanging="360"/>
      </w:pPr>
      <w:rPr>
        <w:rFonts w:ascii="Courier New" w:hAnsi="Courier New" w:cs="Courier New" w:hint="default"/>
      </w:rPr>
    </w:lvl>
    <w:lvl w:ilvl="5" w:tplc="E64ED746">
      <w:start w:val="1"/>
      <w:numFmt w:val="bullet"/>
      <w:lvlText w:val=""/>
      <w:lvlJc w:val="left"/>
      <w:pPr>
        <w:ind w:left="4320" w:hanging="360"/>
      </w:pPr>
      <w:rPr>
        <w:rFonts w:ascii="Wingdings" w:hAnsi="Wingdings" w:cs="Wingdings" w:hint="default"/>
      </w:rPr>
    </w:lvl>
    <w:lvl w:ilvl="6" w:tplc="1E04EFBA">
      <w:start w:val="1"/>
      <w:numFmt w:val="bullet"/>
      <w:lvlText w:val=""/>
      <w:lvlJc w:val="left"/>
      <w:pPr>
        <w:ind w:left="5040" w:hanging="360"/>
      </w:pPr>
      <w:rPr>
        <w:rFonts w:ascii="Symbol" w:hAnsi="Symbol" w:cs="Symbol" w:hint="default"/>
      </w:rPr>
    </w:lvl>
    <w:lvl w:ilvl="7" w:tplc="378C5840">
      <w:start w:val="1"/>
      <w:numFmt w:val="bullet"/>
      <w:lvlText w:val="o"/>
      <w:lvlJc w:val="left"/>
      <w:pPr>
        <w:ind w:left="5760" w:hanging="360"/>
      </w:pPr>
      <w:rPr>
        <w:rFonts w:ascii="Courier New" w:hAnsi="Courier New" w:cs="Courier New" w:hint="default"/>
      </w:rPr>
    </w:lvl>
    <w:lvl w:ilvl="8" w:tplc="193A4D60">
      <w:start w:val="1"/>
      <w:numFmt w:val="bullet"/>
      <w:lvlText w:val=""/>
      <w:lvlJc w:val="left"/>
      <w:pPr>
        <w:ind w:left="6480" w:hanging="360"/>
      </w:pPr>
      <w:rPr>
        <w:rFonts w:ascii="Wingdings" w:hAnsi="Wingdings" w:cs="Wingdings" w:hint="default"/>
      </w:rPr>
    </w:lvl>
  </w:abstractNum>
  <w:abstractNum w:abstractNumId="9" w15:restartNumberingAfterBreak="0">
    <w:nsid w:val="22BE0FF3"/>
    <w:multiLevelType w:val="hybridMultilevel"/>
    <w:tmpl w:val="2C60C02A"/>
    <w:lvl w:ilvl="0" w:tplc="AB764142">
      <w:start w:val="1"/>
      <w:numFmt w:val="bullet"/>
      <w:lvlText w:val=""/>
      <w:lvlJc w:val="left"/>
      <w:pPr>
        <w:ind w:left="720" w:hanging="360"/>
      </w:pPr>
      <w:rPr>
        <w:rFonts w:ascii="Symbol" w:hAnsi="Symbol" w:cs="Symbol" w:hint="default"/>
        <w:sz w:val="18"/>
        <w:szCs w:val="18"/>
      </w:rPr>
    </w:lvl>
    <w:lvl w:ilvl="1" w:tplc="DCCCFD8C">
      <w:start w:val="1"/>
      <w:numFmt w:val="bullet"/>
      <w:lvlText w:val="o"/>
      <w:lvlJc w:val="left"/>
      <w:pPr>
        <w:ind w:left="1440" w:hanging="360"/>
      </w:pPr>
      <w:rPr>
        <w:rFonts w:ascii="Courier New" w:hAnsi="Courier New" w:cs="Courier New" w:hint="default"/>
      </w:rPr>
    </w:lvl>
    <w:lvl w:ilvl="2" w:tplc="954AD15C">
      <w:start w:val="1"/>
      <w:numFmt w:val="bullet"/>
      <w:lvlText w:val=""/>
      <w:lvlJc w:val="left"/>
      <w:pPr>
        <w:ind w:left="2160" w:hanging="360"/>
      </w:pPr>
      <w:rPr>
        <w:rFonts w:ascii="Wingdings" w:hAnsi="Wingdings" w:cs="Wingdings" w:hint="default"/>
      </w:rPr>
    </w:lvl>
    <w:lvl w:ilvl="3" w:tplc="5172ECD6">
      <w:start w:val="1"/>
      <w:numFmt w:val="bullet"/>
      <w:lvlText w:val=""/>
      <w:lvlJc w:val="left"/>
      <w:pPr>
        <w:ind w:left="2880" w:hanging="360"/>
      </w:pPr>
      <w:rPr>
        <w:rFonts w:ascii="Symbol" w:hAnsi="Symbol" w:cs="Symbol" w:hint="default"/>
      </w:rPr>
    </w:lvl>
    <w:lvl w:ilvl="4" w:tplc="82AEAB1E">
      <w:start w:val="1"/>
      <w:numFmt w:val="bullet"/>
      <w:lvlText w:val="o"/>
      <w:lvlJc w:val="left"/>
      <w:pPr>
        <w:ind w:left="3600" w:hanging="360"/>
      </w:pPr>
      <w:rPr>
        <w:rFonts w:ascii="Courier New" w:hAnsi="Courier New" w:cs="Courier New" w:hint="default"/>
      </w:rPr>
    </w:lvl>
    <w:lvl w:ilvl="5" w:tplc="4B8EE14C">
      <w:start w:val="1"/>
      <w:numFmt w:val="bullet"/>
      <w:lvlText w:val=""/>
      <w:lvlJc w:val="left"/>
      <w:pPr>
        <w:ind w:left="4320" w:hanging="360"/>
      </w:pPr>
      <w:rPr>
        <w:rFonts w:ascii="Wingdings" w:hAnsi="Wingdings" w:cs="Wingdings" w:hint="default"/>
      </w:rPr>
    </w:lvl>
    <w:lvl w:ilvl="6" w:tplc="A408521E">
      <w:start w:val="1"/>
      <w:numFmt w:val="bullet"/>
      <w:lvlText w:val=""/>
      <w:lvlJc w:val="left"/>
      <w:pPr>
        <w:ind w:left="5040" w:hanging="360"/>
      </w:pPr>
      <w:rPr>
        <w:rFonts w:ascii="Symbol" w:hAnsi="Symbol" w:cs="Symbol" w:hint="default"/>
      </w:rPr>
    </w:lvl>
    <w:lvl w:ilvl="7" w:tplc="9D80B53A">
      <w:start w:val="1"/>
      <w:numFmt w:val="bullet"/>
      <w:lvlText w:val="o"/>
      <w:lvlJc w:val="left"/>
      <w:pPr>
        <w:ind w:left="5760" w:hanging="360"/>
      </w:pPr>
      <w:rPr>
        <w:rFonts w:ascii="Courier New" w:hAnsi="Courier New" w:cs="Courier New" w:hint="default"/>
      </w:rPr>
    </w:lvl>
    <w:lvl w:ilvl="8" w:tplc="0F0A323A">
      <w:start w:val="1"/>
      <w:numFmt w:val="bullet"/>
      <w:lvlText w:val=""/>
      <w:lvlJc w:val="left"/>
      <w:pPr>
        <w:ind w:left="6480" w:hanging="360"/>
      </w:pPr>
      <w:rPr>
        <w:rFonts w:ascii="Wingdings" w:hAnsi="Wingdings" w:cs="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8C424A1"/>
    <w:multiLevelType w:val="hybridMultilevel"/>
    <w:tmpl w:val="D368D6C0"/>
    <w:lvl w:ilvl="0" w:tplc="253A658A">
      <w:start w:val="1"/>
      <w:numFmt w:val="bullet"/>
      <w:lvlText w:val=""/>
      <w:lvlJc w:val="left"/>
      <w:pPr>
        <w:ind w:left="720" w:hanging="360"/>
      </w:pPr>
      <w:rPr>
        <w:rFonts w:ascii="Symbol" w:hAnsi="Symbol" w:cs="Symbol" w:hint="default"/>
        <w:sz w:val="18"/>
        <w:szCs w:val="18"/>
      </w:rPr>
    </w:lvl>
    <w:lvl w:ilvl="1" w:tplc="CD721E4C">
      <w:start w:val="1"/>
      <w:numFmt w:val="bullet"/>
      <w:lvlText w:val="o"/>
      <w:lvlJc w:val="left"/>
      <w:pPr>
        <w:ind w:left="1440" w:hanging="360"/>
      </w:pPr>
      <w:rPr>
        <w:rFonts w:ascii="Courier New" w:hAnsi="Courier New" w:cs="Courier New" w:hint="default"/>
      </w:rPr>
    </w:lvl>
    <w:lvl w:ilvl="2" w:tplc="B40483F4">
      <w:start w:val="1"/>
      <w:numFmt w:val="bullet"/>
      <w:lvlText w:val=""/>
      <w:lvlJc w:val="left"/>
      <w:pPr>
        <w:ind w:left="2160" w:hanging="360"/>
      </w:pPr>
      <w:rPr>
        <w:rFonts w:ascii="Wingdings" w:hAnsi="Wingdings" w:cs="Wingdings" w:hint="default"/>
      </w:rPr>
    </w:lvl>
    <w:lvl w:ilvl="3" w:tplc="8EE2E6C4">
      <w:start w:val="1"/>
      <w:numFmt w:val="bullet"/>
      <w:lvlText w:val=""/>
      <w:lvlJc w:val="left"/>
      <w:pPr>
        <w:ind w:left="2880" w:hanging="360"/>
      </w:pPr>
      <w:rPr>
        <w:rFonts w:ascii="Symbol" w:hAnsi="Symbol" w:cs="Symbol" w:hint="default"/>
      </w:rPr>
    </w:lvl>
    <w:lvl w:ilvl="4" w:tplc="B25E2E2A">
      <w:start w:val="1"/>
      <w:numFmt w:val="bullet"/>
      <w:lvlText w:val="o"/>
      <w:lvlJc w:val="left"/>
      <w:pPr>
        <w:ind w:left="3600" w:hanging="360"/>
      </w:pPr>
      <w:rPr>
        <w:rFonts w:ascii="Courier New" w:hAnsi="Courier New" w:cs="Courier New" w:hint="default"/>
      </w:rPr>
    </w:lvl>
    <w:lvl w:ilvl="5" w:tplc="7504B28A">
      <w:start w:val="1"/>
      <w:numFmt w:val="bullet"/>
      <w:lvlText w:val=""/>
      <w:lvlJc w:val="left"/>
      <w:pPr>
        <w:ind w:left="4320" w:hanging="360"/>
      </w:pPr>
      <w:rPr>
        <w:rFonts w:ascii="Wingdings" w:hAnsi="Wingdings" w:cs="Wingdings" w:hint="default"/>
      </w:rPr>
    </w:lvl>
    <w:lvl w:ilvl="6" w:tplc="FFA86FDA">
      <w:start w:val="1"/>
      <w:numFmt w:val="bullet"/>
      <w:lvlText w:val=""/>
      <w:lvlJc w:val="left"/>
      <w:pPr>
        <w:ind w:left="5040" w:hanging="360"/>
      </w:pPr>
      <w:rPr>
        <w:rFonts w:ascii="Symbol" w:hAnsi="Symbol" w:cs="Symbol" w:hint="default"/>
      </w:rPr>
    </w:lvl>
    <w:lvl w:ilvl="7" w:tplc="6310D760">
      <w:start w:val="1"/>
      <w:numFmt w:val="bullet"/>
      <w:lvlText w:val="o"/>
      <w:lvlJc w:val="left"/>
      <w:pPr>
        <w:ind w:left="5760" w:hanging="360"/>
      </w:pPr>
      <w:rPr>
        <w:rFonts w:ascii="Courier New" w:hAnsi="Courier New" w:cs="Courier New" w:hint="default"/>
      </w:rPr>
    </w:lvl>
    <w:lvl w:ilvl="8" w:tplc="15022FF6">
      <w:start w:val="1"/>
      <w:numFmt w:val="bullet"/>
      <w:lvlText w:val=""/>
      <w:lvlJc w:val="left"/>
      <w:pPr>
        <w:ind w:left="6480" w:hanging="360"/>
      </w:pPr>
      <w:rPr>
        <w:rFonts w:ascii="Wingdings" w:hAnsi="Wingdings" w:cs="Wingdings" w:hint="default"/>
      </w:rPr>
    </w:lvl>
  </w:abstractNum>
  <w:abstractNum w:abstractNumId="12" w15:restartNumberingAfterBreak="0">
    <w:nsid w:val="2D1D713F"/>
    <w:multiLevelType w:val="hybridMultilevel"/>
    <w:tmpl w:val="9B50C732"/>
    <w:lvl w:ilvl="0" w:tplc="6142B806">
      <w:start w:val="1"/>
      <w:numFmt w:val="lowerLetter"/>
      <w:lvlText w:val="%1."/>
      <w:lvlJc w:val="left"/>
      <w:pPr>
        <w:ind w:left="720" w:hanging="360"/>
      </w:pPr>
      <w:rPr>
        <w:rFonts w:ascii="Arial" w:hAnsi="Arial" w:cs="Arial" w:hint="default"/>
        <w:sz w:val="18"/>
        <w:szCs w:val="18"/>
      </w:rPr>
    </w:lvl>
    <w:lvl w:ilvl="1" w:tplc="72AE1E38">
      <w:start w:val="1"/>
      <w:numFmt w:val="lowerLetter"/>
      <w:lvlText w:val="%2."/>
      <w:lvlJc w:val="left"/>
      <w:pPr>
        <w:ind w:left="1440" w:hanging="360"/>
      </w:pPr>
    </w:lvl>
    <w:lvl w:ilvl="2" w:tplc="A3522E70">
      <w:start w:val="1"/>
      <w:numFmt w:val="lowerLetter"/>
      <w:lvlText w:val="%3."/>
      <w:lvlJc w:val="left"/>
      <w:pPr>
        <w:ind w:left="2160" w:hanging="360"/>
      </w:pPr>
    </w:lvl>
    <w:lvl w:ilvl="3" w:tplc="FE140436">
      <w:start w:val="1"/>
      <w:numFmt w:val="lowerLetter"/>
      <w:lvlText w:val="%4."/>
      <w:lvlJc w:val="left"/>
      <w:pPr>
        <w:ind w:left="2880" w:hanging="360"/>
      </w:pPr>
    </w:lvl>
    <w:lvl w:ilvl="4" w:tplc="EF8A4132">
      <w:start w:val="1"/>
      <w:numFmt w:val="lowerLetter"/>
      <w:lvlText w:val="%5."/>
      <w:lvlJc w:val="left"/>
      <w:pPr>
        <w:ind w:left="3600" w:hanging="360"/>
      </w:pPr>
    </w:lvl>
    <w:lvl w:ilvl="5" w:tplc="8E6409C4">
      <w:start w:val="1"/>
      <w:numFmt w:val="lowerLetter"/>
      <w:lvlText w:val="%6."/>
      <w:lvlJc w:val="left"/>
      <w:pPr>
        <w:ind w:left="4320" w:hanging="360"/>
      </w:pPr>
    </w:lvl>
    <w:lvl w:ilvl="6" w:tplc="FD427284">
      <w:start w:val="1"/>
      <w:numFmt w:val="lowerLetter"/>
      <w:lvlText w:val="%7."/>
      <w:lvlJc w:val="left"/>
      <w:pPr>
        <w:ind w:left="5040" w:hanging="360"/>
      </w:pPr>
    </w:lvl>
    <w:lvl w:ilvl="7" w:tplc="C82AADF6">
      <w:start w:val="1"/>
      <w:numFmt w:val="lowerLetter"/>
      <w:lvlText w:val="%8."/>
      <w:lvlJc w:val="left"/>
      <w:pPr>
        <w:ind w:left="5760" w:hanging="360"/>
      </w:pPr>
    </w:lvl>
    <w:lvl w:ilvl="8" w:tplc="5A98D13A">
      <w:start w:val="1"/>
      <w:numFmt w:val="lowerLetter"/>
      <w:lvlText w:val="%9."/>
      <w:lvlJc w:val="left"/>
      <w:pPr>
        <w:ind w:left="6480" w:hanging="360"/>
      </w:p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3BD11D4"/>
    <w:multiLevelType w:val="hybridMultilevel"/>
    <w:tmpl w:val="5FE43846"/>
    <w:lvl w:ilvl="0" w:tplc="5C549E3E">
      <w:start w:val="1"/>
      <w:numFmt w:val="bullet"/>
      <w:lvlText w:val=""/>
      <w:lvlJc w:val="left"/>
      <w:pPr>
        <w:ind w:left="720" w:hanging="360"/>
      </w:pPr>
      <w:rPr>
        <w:rFonts w:ascii="Symbol" w:hAnsi="Symbol" w:cs="Symbol" w:hint="default"/>
        <w:sz w:val="18"/>
        <w:szCs w:val="18"/>
      </w:rPr>
    </w:lvl>
    <w:lvl w:ilvl="1" w:tplc="60122934">
      <w:start w:val="1"/>
      <w:numFmt w:val="bullet"/>
      <w:lvlText w:val="o"/>
      <w:lvlJc w:val="left"/>
      <w:pPr>
        <w:ind w:left="1440" w:hanging="360"/>
      </w:pPr>
      <w:rPr>
        <w:rFonts w:ascii="Courier New" w:hAnsi="Courier New" w:cs="Courier New" w:hint="default"/>
      </w:rPr>
    </w:lvl>
    <w:lvl w:ilvl="2" w:tplc="39E09364">
      <w:start w:val="1"/>
      <w:numFmt w:val="bullet"/>
      <w:lvlText w:val=""/>
      <w:lvlJc w:val="left"/>
      <w:pPr>
        <w:ind w:left="2160" w:hanging="360"/>
      </w:pPr>
      <w:rPr>
        <w:rFonts w:ascii="Wingdings" w:hAnsi="Wingdings" w:cs="Wingdings" w:hint="default"/>
      </w:rPr>
    </w:lvl>
    <w:lvl w:ilvl="3" w:tplc="ECB68678">
      <w:start w:val="1"/>
      <w:numFmt w:val="bullet"/>
      <w:lvlText w:val=""/>
      <w:lvlJc w:val="left"/>
      <w:pPr>
        <w:ind w:left="2880" w:hanging="360"/>
      </w:pPr>
      <w:rPr>
        <w:rFonts w:ascii="Symbol" w:hAnsi="Symbol" w:cs="Symbol" w:hint="default"/>
      </w:rPr>
    </w:lvl>
    <w:lvl w:ilvl="4" w:tplc="52307238">
      <w:start w:val="1"/>
      <w:numFmt w:val="bullet"/>
      <w:lvlText w:val="o"/>
      <w:lvlJc w:val="left"/>
      <w:pPr>
        <w:ind w:left="3600" w:hanging="360"/>
      </w:pPr>
      <w:rPr>
        <w:rFonts w:ascii="Courier New" w:hAnsi="Courier New" w:cs="Courier New" w:hint="default"/>
      </w:rPr>
    </w:lvl>
    <w:lvl w:ilvl="5" w:tplc="603A2000">
      <w:start w:val="1"/>
      <w:numFmt w:val="bullet"/>
      <w:lvlText w:val=""/>
      <w:lvlJc w:val="left"/>
      <w:pPr>
        <w:ind w:left="4320" w:hanging="360"/>
      </w:pPr>
      <w:rPr>
        <w:rFonts w:ascii="Wingdings" w:hAnsi="Wingdings" w:cs="Wingdings" w:hint="default"/>
      </w:rPr>
    </w:lvl>
    <w:lvl w:ilvl="6" w:tplc="18F8382C">
      <w:start w:val="1"/>
      <w:numFmt w:val="bullet"/>
      <w:lvlText w:val=""/>
      <w:lvlJc w:val="left"/>
      <w:pPr>
        <w:ind w:left="5040" w:hanging="360"/>
      </w:pPr>
      <w:rPr>
        <w:rFonts w:ascii="Symbol" w:hAnsi="Symbol" w:cs="Symbol" w:hint="default"/>
      </w:rPr>
    </w:lvl>
    <w:lvl w:ilvl="7" w:tplc="7A709156">
      <w:start w:val="1"/>
      <w:numFmt w:val="bullet"/>
      <w:lvlText w:val="o"/>
      <w:lvlJc w:val="left"/>
      <w:pPr>
        <w:ind w:left="5760" w:hanging="360"/>
      </w:pPr>
      <w:rPr>
        <w:rFonts w:ascii="Courier New" w:hAnsi="Courier New" w:cs="Courier New" w:hint="default"/>
      </w:rPr>
    </w:lvl>
    <w:lvl w:ilvl="8" w:tplc="2D184E6A">
      <w:start w:val="1"/>
      <w:numFmt w:val="bullet"/>
      <w:lvlText w:val=""/>
      <w:lvlJc w:val="left"/>
      <w:pPr>
        <w:ind w:left="6480" w:hanging="360"/>
      </w:pPr>
      <w:rPr>
        <w:rFonts w:ascii="Wingdings" w:hAnsi="Wingdings" w:cs="Wingdings" w:hint="default"/>
      </w:rPr>
    </w:lvl>
  </w:abstractNum>
  <w:abstractNum w:abstractNumId="15" w15:restartNumberingAfterBreak="0">
    <w:nsid w:val="38084551"/>
    <w:multiLevelType w:val="hybridMultilevel"/>
    <w:tmpl w:val="027A81F4"/>
    <w:lvl w:ilvl="0" w:tplc="17266EEC">
      <w:start w:val="1"/>
      <w:numFmt w:val="bullet"/>
      <w:lvlText w:val=""/>
      <w:lvlJc w:val="left"/>
      <w:pPr>
        <w:ind w:left="720" w:hanging="360"/>
      </w:pPr>
      <w:rPr>
        <w:rFonts w:ascii="Symbol" w:hAnsi="Symbol" w:cs="Symbol" w:hint="default"/>
        <w:sz w:val="18"/>
        <w:szCs w:val="18"/>
      </w:rPr>
    </w:lvl>
    <w:lvl w:ilvl="1" w:tplc="D7AC591E">
      <w:start w:val="1"/>
      <w:numFmt w:val="bullet"/>
      <w:lvlText w:val="o"/>
      <w:lvlJc w:val="left"/>
      <w:pPr>
        <w:ind w:left="1440" w:hanging="360"/>
      </w:pPr>
      <w:rPr>
        <w:rFonts w:ascii="Courier New" w:hAnsi="Courier New" w:cs="Courier New" w:hint="default"/>
      </w:rPr>
    </w:lvl>
    <w:lvl w:ilvl="2" w:tplc="50C2752A">
      <w:start w:val="1"/>
      <w:numFmt w:val="bullet"/>
      <w:lvlText w:val=""/>
      <w:lvlJc w:val="left"/>
      <w:pPr>
        <w:ind w:left="2160" w:hanging="360"/>
      </w:pPr>
      <w:rPr>
        <w:rFonts w:ascii="Wingdings" w:hAnsi="Wingdings" w:cs="Wingdings" w:hint="default"/>
      </w:rPr>
    </w:lvl>
    <w:lvl w:ilvl="3" w:tplc="59100D58">
      <w:start w:val="1"/>
      <w:numFmt w:val="bullet"/>
      <w:lvlText w:val=""/>
      <w:lvlJc w:val="left"/>
      <w:pPr>
        <w:ind w:left="2880" w:hanging="360"/>
      </w:pPr>
      <w:rPr>
        <w:rFonts w:ascii="Symbol" w:hAnsi="Symbol" w:cs="Symbol" w:hint="default"/>
      </w:rPr>
    </w:lvl>
    <w:lvl w:ilvl="4" w:tplc="28D6EC50">
      <w:start w:val="1"/>
      <w:numFmt w:val="bullet"/>
      <w:lvlText w:val="o"/>
      <w:lvlJc w:val="left"/>
      <w:pPr>
        <w:ind w:left="3600" w:hanging="360"/>
      </w:pPr>
      <w:rPr>
        <w:rFonts w:ascii="Courier New" w:hAnsi="Courier New" w:cs="Courier New" w:hint="default"/>
      </w:rPr>
    </w:lvl>
    <w:lvl w:ilvl="5" w:tplc="60900366">
      <w:start w:val="1"/>
      <w:numFmt w:val="bullet"/>
      <w:lvlText w:val=""/>
      <w:lvlJc w:val="left"/>
      <w:pPr>
        <w:ind w:left="4320" w:hanging="360"/>
      </w:pPr>
      <w:rPr>
        <w:rFonts w:ascii="Wingdings" w:hAnsi="Wingdings" w:cs="Wingdings" w:hint="default"/>
      </w:rPr>
    </w:lvl>
    <w:lvl w:ilvl="6" w:tplc="BF883B5C">
      <w:start w:val="1"/>
      <w:numFmt w:val="bullet"/>
      <w:lvlText w:val=""/>
      <w:lvlJc w:val="left"/>
      <w:pPr>
        <w:ind w:left="5040" w:hanging="360"/>
      </w:pPr>
      <w:rPr>
        <w:rFonts w:ascii="Symbol" w:hAnsi="Symbol" w:cs="Symbol" w:hint="default"/>
      </w:rPr>
    </w:lvl>
    <w:lvl w:ilvl="7" w:tplc="C756C1C0">
      <w:start w:val="1"/>
      <w:numFmt w:val="bullet"/>
      <w:lvlText w:val="o"/>
      <w:lvlJc w:val="left"/>
      <w:pPr>
        <w:ind w:left="5760" w:hanging="360"/>
      </w:pPr>
      <w:rPr>
        <w:rFonts w:ascii="Courier New" w:hAnsi="Courier New" w:cs="Courier New" w:hint="default"/>
      </w:rPr>
    </w:lvl>
    <w:lvl w:ilvl="8" w:tplc="97307414">
      <w:start w:val="1"/>
      <w:numFmt w:val="bullet"/>
      <w:lvlText w:val=""/>
      <w:lvlJc w:val="left"/>
      <w:pPr>
        <w:ind w:left="6480" w:hanging="360"/>
      </w:pPr>
      <w:rPr>
        <w:rFonts w:ascii="Wingdings" w:hAnsi="Wingdings" w:cs="Wingdings" w:hint="default"/>
      </w:rPr>
    </w:lvl>
  </w:abstractNum>
  <w:abstractNum w:abstractNumId="16" w15:restartNumberingAfterBreak="0">
    <w:nsid w:val="39C20FAD"/>
    <w:multiLevelType w:val="hybridMultilevel"/>
    <w:tmpl w:val="19E6FBF2"/>
    <w:lvl w:ilvl="0" w:tplc="FF4A7246">
      <w:start w:val="1"/>
      <w:numFmt w:val="bullet"/>
      <w:lvlText w:val=""/>
      <w:lvlJc w:val="left"/>
      <w:pPr>
        <w:ind w:left="720" w:hanging="360"/>
      </w:pPr>
      <w:rPr>
        <w:rFonts w:ascii="Symbol" w:hAnsi="Symbol" w:cs="Symbol" w:hint="default"/>
        <w:sz w:val="18"/>
        <w:szCs w:val="18"/>
      </w:rPr>
    </w:lvl>
    <w:lvl w:ilvl="1" w:tplc="61DA76B2">
      <w:start w:val="1"/>
      <w:numFmt w:val="bullet"/>
      <w:lvlText w:val="o"/>
      <w:lvlJc w:val="left"/>
      <w:pPr>
        <w:ind w:left="1440" w:hanging="360"/>
      </w:pPr>
      <w:rPr>
        <w:rFonts w:ascii="Courier New" w:hAnsi="Courier New" w:cs="Courier New" w:hint="default"/>
      </w:rPr>
    </w:lvl>
    <w:lvl w:ilvl="2" w:tplc="FDC4DC8C">
      <w:start w:val="1"/>
      <w:numFmt w:val="bullet"/>
      <w:lvlText w:val=""/>
      <w:lvlJc w:val="left"/>
      <w:pPr>
        <w:ind w:left="2160" w:hanging="360"/>
      </w:pPr>
      <w:rPr>
        <w:rFonts w:ascii="Wingdings" w:hAnsi="Wingdings" w:cs="Wingdings" w:hint="default"/>
      </w:rPr>
    </w:lvl>
    <w:lvl w:ilvl="3" w:tplc="9D2C4430">
      <w:start w:val="1"/>
      <w:numFmt w:val="bullet"/>
      <w:lvlText w:val=""/>
      <w:lvlJc w:val="left"/>
      <w:pPr>
        <w:ind w:left="2880" w:hanging="360"/>
      </w:pPr>
      <w:rPr>
        <w:rFonts w:ascii="Symbol" w:hAnsi="Symbol" w:cs="Symbol" w:hint="default"/>
      </w:rPr>
    </w:lvl>
    <w:lvl w:ilvl="4" w:tplc="365E0F70">
      <w:start w:val="1"/>
      <w:numFmt w:val="bullet"/>
      <w:lvlText w:val="o"/>
      <w:lvlJc w:val="left"/>
      <w:pPr>
        <w:ind w:left="3600" w:hanging="360"/>
      </w:pPr>
      <w:rPr>
        <w:rFonts w:ascii="Courier New" w:hAnsi="Courier New" w:cs="Courier New" w:hint="default"/>
      </w:rPr>
    </w:lvl>
    <w:lvl w:ilvl="5" w:tplc="8B5CCF10">
      <w:start w:val="1"/>
      <w:numFmt w:val="bullet"/>
      <w:lvlText w:val=""/>
      <w:lvlJc w:val="left"/>
      <w:pPr>
        <w:ind w:left="4320" w:hanging="360"/>
      </w:pPr>
      <w:rPr>
        <w:rFonts w:ascii="Wingdings" w:hAnsi="Wingdings" w:cs="Wingdings" w:hint="default"/>
      </w:rPr>
    </w:lvl>
    <w:lvl w:ilvl="6" w:tplc="1B20D95E">
      <w:start w:val="1"/>
      <w:numFmt w:val="bullet"/>
      <w:lvlText w:val=""/>
      <w:lvlJc w:val="left"/>
      <w:pPr>
        <w:ind w:left="5040" w:hanging="360"/>
      </w:pPr>
      <w:rPr>
        <w:rFonts w:ascii="Symbol" w:hAnsi="Symbol" w:cs="Symbol" w:hint="default"/>
      </w:rPr>
    </w:lvl>
    <w:lvl w:ilvl="7" w:tplc="912E32C2">
      <w:start w:val="1"/>
      <w:numFmt w:val="bullet"/>
      <w:lvlText w:val="o"/>
      <w:lvlJc w:val="left"/>
      <w:pPr>
        <w:ind w:left="5760" w:hanging="360"/>
      </w:pPr>
      <w:rPr>
        <w:rFonts w:ascii="Courier New" w:hAnsi="Courier New" w:cs="Courier New" w:hint="default"/>
      </w:rPr>
    </w:lvl>
    <w:lvl w:ilvl="8" w:tplc="ABE4D9F6">
      <w:start w:val="1"/>
      <w:numFmt w:val="bullet"/>
      <w:lvlText w:val=""/>
      <w:lvlJc w:val="left"/>
      <w:pPr>
        <w:ind w:left="6480" w:hanging="360"/>
      </w:pPr>
      <w:rPr>
        <w:rFonts w:ascii="Wingdings" w:hAnsi="Wingdings" w:cs="Wingdings" w:hint="default"/>
      </w:rPr>
    </w:lvl>
  </w:abstractNum>
  <w:abstractNum w:abstractNumId="17" w15:restartNumberingAfterBreak="0">
    <w:nsid w:val="3AF6337C"/>
    <w:multiLevelType w:val="hybridMultilevel"/>
    <w:tmpl w:val="9A124322"/>
    <w:lvl w:ilvl="0" w:tplc="BE32F354">
      <w:start w:val="1"/>
      <w:numFmt w:val="bullet"/>
      <w:lvlText w:val=""/>
      <w:lvlJc w:val="left"/>
      <w:pPr>
        <w:ind w:left="720" w:hanging="360"/>
      </w:pPr>
      <w:rPr>
        <w:rFonts w:ascii="Symbol" w:hAnsi="Symbol" w:cs="Symbol" w:hint="default"/>
        <w:sz w:val="18"/>
        <w:szCs w:val="18"/>
      </w:rPr>
    </w:lvl>
    <w:lvl w:ilvl="1" w:tplc="68282FC0">
      <w:start w:val="1"/>
      <w:numFmt w:val="bullet"/>
      <w:lvlText w:val="o"/>
      <w:lvlJc w:val="left"/>
      <w:pPr>
        <w:ind w:left="1440" w:hanging="360"/>
      </w:pPr>
      <w:rPr>
        <w:rFonts w:ascii="Courier New" w:hAnsi="Courier New" w:cs="Courier New" w:hint="default"/>
      </w:rPr>
    </w:lvl>
    <w:lvl w:ilvl="2" w:tplc="1F92711A">
      <w:start w:val="1"/>
      <w:numFmt w:val="bullet"/>
      <w:lvlText w:val=""/>
      <w:lvlJc w:val="left"/>
      <w:pPr>
        <w:ind w:left="2160" w:hanging="360"/>
      </w:pPr>
      <w:rPr>
        <w:rFonts w:ascii="Wingdings" w:hAnsi="Wingdings" w:cs="Wingdings" w:hint="default"/>
      </w:rPr>
    </w:lvl>
    <w:lvl w:ilvl="3" w:tplc="8F726C60">
      <w:start w:val="1"/>
      <w:numFmt w:val="bullet"/>
      <w:lvlText w:val=""/>
      <w:lvlJc w:val="left"/>
      <w:pPr>
        <w:ind w:left="2880" w:hanging="360"/>
      </w:pPr>
      <w:rPr>
        <w:rFonts w:ascii="Symbol" w:hAnsi="Symbol" w:cs="Symbol" w:hint="default"/>
      </w:rPr>
    </w:lvl>
    <w:lvl w:ilvl="4" w:tplc="2B0A94BC">
      <w:start w:val="1"/>
      <w:numFmt w:val="bullet"/>
      <w:lvlText w:val="o"/>
      <w:lvlJc w:val="left"/>
      <w:pPr>
        <w:ind w:left="3600" w:hanging="360"/>
      </w:pPr>
      <w:rPr>
        <w:rFonts w:ascii="Courier New" w:hAnsi="Courier New" w:cs="Courier New" w:hint="default"/>
      </w:rPr>
    </w:lvl>
    <w:lvl w:ilvl="5" w:tplc="71DC8C76">
      <w:start w:val="1"/>
      <w:numFmt w:val="bullet"/>
      <w:lvlText w:val=""/>
      <w:lvlJc w:val="left"/>
      <w:pPr>
        <w:ind w:left="4320" w:hanging="360"/>
      </w:pPr>
      <w:rPr>
        <w:rFonts w:ascii="Wingdings" w:hAnsi="Wingdings" w:cs="Wingdings" w:hint="default"/>
      </w:rPr>
    </w:lvl>
    <w:lvl w:ilvl="6" w:tplc="355A17D2">
      <w:start w:val="1"/>
      <w:numFmt w:val="bullet"/>
      <w:lvlText w:val=""/>
      <w:lvlJc w:val="left"/>
      <w:pPr>
        <w:ind w:left="5040" w:hanging="360"/>
      </w:pPr>
      <w:rPr>
        <w:rFonts w:ascii="Symbol" w:hAnsi="Symbol" w:cs="Symbol" w:hint="default"/>
      </w:rPr>
    </w:lvl>
    <w:lvl w:ilvl="7" w:tplc="31AE6DEC">
      <w:start w:val="1"/>
      <w:numFmt w:val="bullet"/>
      <w:lvlText w:val="o"/>
      <w:lvlJc w:val="left"/>
      <w:pPr>
        <w:ind w:left="5760" w:hanging="360"/>
      </w:pPr>
      <w:rPr>
        <w:rFonts w:ascii="Courier New" w:hAnsi="Courier New" w:cs="Courier New" w:hint="default"/>
      </w:rPr>
    </w:lvl>
    <w:lvl w:ilvl="8" w:tplc="91445092">
      <w:start w:val="1"/>
      <w:numFmt w:val="bullet"/>
      <w:lvlText w:val=""/>
      <w:lvlJc w:val="left"/>
      <w:pPr>
        <w:ind w:left="6480" w:hanging="360"/>
      </w:pPr>
      <w:rPr>
        <w:rFonts w:ascii="Wingdings" w:hAnsi="Wingdings" w:cs="Wingdings" w:hint="default"/>
      </w:rPr>
    </w:lvl>
  </w:abstractNum>
  <w:abstractNum w:abstractNumId="18" w15:restartNumberingAfterBreak="0">
    <w:nsid w:val="3C083082"/>
    <w:multiLevelType w:val="hybridMultilevel"/>
    <w:tmpl w:val="72BE83FE"/>
    <w:lvl w:ilvl="0" w:tplc="3766022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0017602"/>
    <w:multiLevelType w:val="hybridMultilevel"/>
    <w:tmpl w:val="F8905848"/>
    <w:lvl w:ilvl="0" w:tplc="5A029A4E">
      <w:start w:val="1"/>
      <w:numFmt w:val="bullet"/>
      <w:lvlText w:val=""/>
      <w:lvlJc w:val="left"/>
      <w:pPr>
        <w:ind w:left="720" w:hanging="360"/>
      </w:pPr>
      <w:rPr>
        <w:rFonts w:ascii="Symbol" w:hAnsi="Symbol" w:cs="Symbol" w:hint="default"/>
        <w:sz w:val="18"/>
        <w:szCs w:val="18"/>
      </w:rPr>
    </w:lvl>
    <w:lvl w:ilvl="1" w:tplc="32B49356">
      <w:start w:val="1"/>
      <w:numFmt w:val="bullet"/>
      <w:lvlText w:val="o"/>
      <w:lvlJc w:val="left"/>
      <w:pPr>
        <w:ind w:left="1440" w:hanging="360"/>
      </w:pPr>
      <w:rPr>
        <w:rFonts w:ascii="Courier New" w:hAnsi="Courier New" w:cs="Courier New" w:hint="default"/>
      </w:rPr>
    </w:lvl>
    <w:lvl w:ilvl="2" w:tplc="ECA2C1B0">
      <w:start w:val="1"/>
      <w:numFmt w:val="bullet"/>
      <w:lvlText w:val=""/>
      <w:lvlJc w:val="left"/>
      <w:pPr>
        <w:ind w:left="2160" w:hanging="360"/>
      </w:pPr>
      <w:rPr>
        <w:rFonts w:ascii="Wingdings" w:hAnsi="Wingdings" w:cs="Wingdings" w:hint="default"/>
      </w:rPr>
    </w:lvl>
    <w:lvl w:ilvl="3" w:tplc="27540AFC">
      <w:start w:val="1"/>
      <w:numFmt w:val="bullet"/>
      <w:lvlText w:val=""/>
      <w:lvlJc w:val="left"/>
      <w:pPr>
        <w:ind w:left="2880" w:hanging="360"/>
      </w:pPr>
      <w:rPr>
        <w:rFonts w:ascii="Symbol" w:hAnsi="Symbol" w:cs="Symbol" w:hint="default"/>
      </w:rPr>
    </w:lvl>
    <w:lvl w:ilvl="4" w:tplc="ADD0B464">
      <w:start w:val="1"/>
      <w:numFmt w:val="bullet"/>
      <w:lvlText w:val="o"/>
      <w:lvlJc w:val="left"/>
      <w:pPr>
        <w:ind w:left="3600" w:hanging="360"/>
      </w:pPr>
      <w:rPr>
        <w:rFonts w:ascii="Courier New" w:hAnsi="Courier New" w:cs="Courier New" w:hint="default"/>
      </w:rPr>
    </w:lvl>
    <w:lvl w:ilvl="5" w:tplc="F15C0FA6">
      <w:start w:val="1"/>
      <w:numFmt w:val="bullet"/>
      <w:lvlText w:val=""/>
      <w:lvlJc w:val="left"/>
      <w:pPr>
        <w:ind w:left="4320" w:hanging="360"/>
      </w:pPr>
      <w:rPr>
        <w:rFonts w:ascii="Wingdings" w:hAnsi="Wingdings" w:cs="Wingdings" w:hint="default"/>
      </w:rPr>
    </w:lvl>
    <w:lvl w:ilvl="6" w:tplc="C70CD36E">
      <w:start w:val="1"/>
      <w:numFmt w:val="bullet"/>
      <w:lvlText w:val=""/>
      <w:lvlJc w:val="left"/>
      <w:pPr>
        <w:ind w:left="5040" w:hanging="360"/>
      </w:pPr>
      <w:rPr>
        <w:rFonts w:ascii="Symbol" w:hAnsi="Symbol" w:cs="Symbol" w:hint="default"/>
      </w:rPr>
    </w:lvl>
    <w:lvl w:ilvl="7" w:tplc="A57AA160">
      <w:start w:val="1"/>
      <w:numFmt w:val="bullet"/>
      <w:lvlText w:val="o"/>
      <w:lvlJc w:val="left"/>
      <w:pPr>
        <w:ind w:left="5760" w:hanging="360"/>
      </w:pPr>
      <w:rPr>
        <w:rFonts w:ascii="Courier New" w:hAnsi="Courier New" w:cs="Courier New" w:hint="default"/>
      </w:rPr>
    </w:lvl>
    <w:lvl w:ilvl="8" w:tplc="51BAD954">
      <w:start w:val="1"/>
      <w:numFmt w:val="bullet"/>
      <w:lvlText w:val=""/>
      <w:lvlJc w:val="left"/>
      <w:pPr>
        <w:ind w:left="6480" w:hanging="360"/>
      </w:pPr>
      <w:rPr>
        <w:rFonts w:ascii="Wingdings" w:hAnsi="Wingdings" w:cs="Wingdings" w:hint="default"/>
      </w:rPr>
    </w:lvl>
  </w:abstractNum>
  <w:abstractNum w:abstractNumId="21" w15:restartNumberingAfterBreak="0">
    <w:nsid w:val="50AC0BC7"/>
    <w:multiLevelType w:val="hybridMultilevel"/>
    <w:tmpl w:val="19B69DC4"/>
    <w:lvl w:ilvl="0" w:tplc="D7929BB4">
      <w:start w:val="1"/>
      <w:numFmt w:val="lowerLetter"/>
      <w:lvlText w:val="%1."/>
      <w:lvlJc w:val="left"/>
      <w:pPr>
        <w:ind w:left="720" w:hanging="360"/>
      </w:pPr>
      <w:rPr>
        <w:rFonts w:ascii="Arial" w:hAnsi="Arial" w:cs="Arial" w:hint="default"/>
        <w:sz w:val="18"/>
        <w:szCs w:val="18"/>
      </w:rPr>
    </w:lvl>
    <w:lvl w:ilvl="1" w:tplc="E38E633A">
      <w:start w:val="1"/>
      <w:numFmt w:val="lowerLetter"/>
      <w:lvlText w:val="%2."/>
      <w:lvlJc w:val="left"/>
      <w:pPr>
        <w:ind w:left="1440" w:hanging="360"/>
      </w:pPr>
    </w:lvl>
    <w:lvl w:ilvl="2" w:tplc="2346A9DE">
      <w:start w:val="1"/>
      <w:numFmt w:val="lowerLetter"/>
      <w:lvlText w:val="%3."/>
      <w:lvlJc w:val="left"/>
      <w:pPr>
        <w:ind w:left="2160" w:hanging="360"/>
      </w:pPr>
    </w:lvl>
    <w:lvl w:ilvl="3" w:tplc="1A045746">
      <w:start w:val="1"/>
      <w:numFmt w:val="lowerLetter"/>
      <w:lvlText w:val="%4."/>
      <w:lvlJc w:val="left"/>
      <w:pPr>
        <w:ind w:left="2880" w:hanging="360"/>
      </w:pPr>
    </w:lvl>
    <w:lvl w:ilvl="4" w:tplc="6D4ECE56">
      <w:start w:val="1"/>
      <w:numFmt w:val="lowerLetter"/>
      <w:lvlText w:val="%5."/>
      <w:lvlJc w:val="left"/>
      <w:pPr>
        <w:ind w:left="3600" w:hanging="360"/>
      </w:pPr>
    </w:lvl>
    <w:lvl w:ilvl="5" w:tplc="6D5604F4">
      <w:start w:val="1"/>
      <w:numFmt w:val="lowerLetter"/>
      <w:lvlText w:val="%6."/>
      <w:lvlJc w:val="left"/>
      <w:pPr>
        <w:ind w:left="4320" w:hanging="360"/>
      </w:pPr>
    </w:lvl>
    <w:lvl w:ilvl="6" w:tplc="7E18F868">
      <w:start w:val="1"/>
      <w:numFmt w:val="lowerLetter"/>
      <w:lvlText w:val="%7."/>
      <w:lvlJc w:val="left"/>
      <w:pPr>
        <w:ind w:left="5040" w:hanging="360"/>
      </w:pPr>
    </w:lvl>
    <w:lvl w:ilvl="7" w:tplc="5C185688">
      <w:start w:val="1"/>
      <w:numFmt w:val="lowerLetter"/>
      <w:lvlText w:val="%8."/>
      <w:lvlJc w:val="left"/>
      <w:pPr>
        <w:ind w:left="5760" w:hanging="360"/>
      </w:pPr>
    </w:lvl>
    <w:lvl w:ilvl="8" w:tplc="F9E8CA90">
      <w:start w:val="1"/>
      <w:numFmt w:val="lowerLetter"/>
      <w:lvlText w:val="%9."/>
      <w:lvlJc w:val="left"/>
      <w:pPr>
        <w:ind w:left="6480" w:hanging="360"/>
      </w:pPr>
    </w:lvl>
  </w:abstractNum>
  <w:abstractNum w:abstractNumId="2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3826C82"/>
    <w:multiLevelType w:val="hybridMultilevel"/>
    <w:tmpl w:val="076C3D62"/>
    <w:lvl w:ilvl="0" w:tplc="67A0EF5A">
      <w:start w:val="1"/>
      <w:numFmt w:val="bullet"/>
      <w:lvlText w:val=""/>
      <w:lvlJc w:val="left"/>
      <w:pPr>
        <w:ind w:left="720" w:hanging="360"/>
      </w:pPr>
      <w:rPr>
        <w:rFonts w:ascii="Symbol" w:hAnsi="Symbol" w:cs="Symbol" w:hint="default"/>
        <w:sz w:val="18"/>
        <w:szCs w:val="18"/>
      </w:rPr>
    </w:lvl>
    <w:lvl w:ilvl="1" w:tplc="EACC5614">
      <w:start w:val="1"/>
      <w:numFmt w:val="bullet"/>
      <w:lvlText w:val="o"/>
      <w:lvlJc w:val="left"/>
      <w:pPr>
        <w:ind w:left="1440" w:hanging="360"/>
      </w:pPr>
      <w:rPr>
        <w:rFonts w:ascii="Courier New" w:hAnsi="Courier New" w:cs="Courier New" w:hint="default"/>
      </w:rPr>
    </w:lvl>
    <w:lvl w:ilvl="2" w:tplc="93F0D846">
      <w:start w:val="1"/>
      <w:numFmt w:val="bullet"/>
      <w:lvlText w:val=""/>
      <w:lvlJc w:val="left"/>
      <w:pPr>
        <w:ind w:left="2160" w:hanging="360"/>
      </w:pPr>
      <w:rPr>
        <w:rFonts w:ascii="Wingdings" w:hAnsi="Wingdings" w:cs="Wingdings" w:hint="default"/>
      </w:rPr>
    </w:lvl>
    <w:lvl w:ilvl="3" w:tplc="979E1A30">
      <w:start w:val="1"/>
      <w:numFmt w:val="bullet"/>
      <w:lvlText w:val=""/>
      <w:lvlJc w:val="left"/>
      <w:pPr>
        <w:ind w:left="2880" w:hanging="360"/>
      </w:pPr>
      <w:rPr>
        <w:rFonts w:ascii="Symbol" w:hAnsi="Symbol" w:cs="Symbol" w:hint="default"/>
      </w:rPr>
    </w:lvl>
    <w:lvl w:ilvl="4" w:tplc="E5742E06">
      <w:start w:val="1"/>
      <w:numFmt w:val="bullet"/>
      <w:lvlText w:val="o"/>
      <w:lvlJc w:val="left"/>
      <w:pPr>
        <w:ind w:left="3600" w:hanging="360"/>
      </w:pPr>
      <w:rPr>
        <w:rFonts w:ascii="Courier New" w:hAnsi="Courier New" w:cs="Courier New" w:hint="default"/>
      </w:rPr>
    </w:lvl>
    <w:lvl w:ilvl="5" w:tplc="24F893E8">
      <w:start w:val="1"/>
      <w:numFmt w:val="bullet"/>
      <w:lvlText w:val=""/>
      <w:lvlJc w:val="left"/>
      <w:pPr>
        <w:ind w:left="4320" w:hanging="360"/>
      </w:pPr>
      <w:rPr>
        <w:rFonts w:ascii="Wingdings" w:hAnsi="Wingdings" w:cs="Wingdings" w:hint="default"/>
      </w:rPr>
    </w:lvl>
    <w:lvl w:ilvl="6" w:tplc="D1C4ED4C">
      <w:start w:val="1"/>
      <w:numFmt w:val="bullet"/>
      <w:lvlText w:val=""/>
      <w:lvlJc w:val="left"/>
      <w:pPr>
        <w:ind w:left="5040" w:hanging="360"/>
      </w:pPr>
      <w:rPr>
        <w:rFonts w:ascii="Symbol" w:hAnsi="Symbol" w:cs="Symbol" w:hint="default"/>
      </w:rPr>
    </w:lvl>
    <w:lvl w:ilvl="7" w:tplc="0074AA20">
      <w:start w:val="1"/>
      <w:numFmt w:val="bullet"/>
      <w:lvlText w:val="o"/>
      <w:lvlJc w:val="left"/>
      <w:pPr>
        <w:ind w:left="5760" w:hanging="360"/>
      </w:pPr>
      <w:rPr>
        <w:rFonts w:ascii="Courier New" w:hAnsi="Courier New" w:cs="Courier New" w:hint="default"/>
      </w:rPr>
    </w:lvl>
    <w:lvl w:ilvl="8" w:tplc="03820B70">
      <w:start w:val="1"/>
      <w:numFmt w:val="bullet"/>
      <w:lvlText w:val=""/>
      <w:lvlJc w:val="left"/>
      <w:pPr>
        <w:ind w:left="6480" w:hanging="360"/>
      </w:pPr>
      <w:rPr>
        <w:rFonts w:ascii="Wingdings" w:hAnsi="Wingdings" w:cs="Wingdings" w:hint="default"/>
      </w:rPr>
    </w:lvl>
  </w:abstractNum>
  <w:abstractNum w:abstractNumId="24" w15:restartNumberingAfterBreak="0">
    <w:nsid w:val="540F7FA1"/>
    <w:multiLevelType w:val="hybridMultilevel"/>
    <w:tmpl w:val="1A6E51D4"/>
    <w:lvl w:ilvl="0" w:tplc="9190B4C6">
      <w:start w:val="1"/>
      <w:numFmt w:val="bullet"/>
      <w:lvlText w:val=""/>
      <w:lvlJc w:val="left"/>
      <w:pPr>
        <w:ind w:left="720" w:hanging="360"/>
      </w:pPr>
      <w:rPr>
        <w:rFonts w:ascii="Symbol" w:hAnsi="Symbol" w:cs="Symbol" w:hint="default"/>
        <w:sz w:val="18"/>
        <w:szCs w:val="18"/>
      </w:rPr>
    </w:lvl>
    <w:lvl w:ilvl="1" w:tplc="B57250BC">
      <w:start w:val="1"/>
      <w:numFmt w:val="bullet"/>
      <w:lvlText w:val="o"/>
      <w:lvlJc w:val="left"/>
      <w:pPr>
        <w:ind w:left="1440" w:hanging="360"/>
      </w:pPr>
      <w:rPr>
        <w:rFonts w:ascii="Courier New" w:hAnsi="Courier New" w:cs="Courier New" w:hint="default"/>
      </w:rPr>
    </w:lvl>
    <w:lvl w:ilvl="2" w:tplc="C1B82DDA">
      <w:start w:val="1"/>
      <w:numFmt w:val="bullet"/>
      <w:lvlText w:val=""/>
      <w:lvlJc w:val="left"/>
      <w:pPr>
        <w:ind w:left="2160" w:hanging="360"/>
      </w:pPr>
      <w:rPr>
        <w:rFonts w:ascii="Wingdings" w:hAnsi="Wingdings" w:cs="Wingdings" w:hint="default"/>
      </w:rPr>
    </w:lvl>
    <w:lvl w:ilvl="3" w:tplc="8DE62D54">
      <w:start w:val="1"/>
      <w:numFmt w:val="bullet"/>
      <w:lvlText w:val=""/>
      <w:lvlJc w:val="left"/>
      <w:pPr>
        <w:ind w:left="2880" w:hanging="360"/>
      </w:pPr>
      <w:rPr>
        <w:rFonts w:ascii="Symbol" w:hAnsi="Symbol" w:cs="Symbol" w:hint="default"/>
      </w:rPr>
    </w:lvl>
    <w:lvl w:ilvl="4" w:tplc="7408B2FE">
      <w:start w:val="1"/>
      <w:numFmt w:val="bullet"/>
      <w:lvlText w:val="o"/>
      <w:lvlJc w:val="left"/>
      <w:pPr>
        <w:ind w:left="3600" w:hanging="360"/>
      </w:pPr>
      <w:rPr>
        <w:rFonts w:ascii="Courier New" w:hAnsi="Courier New" w:cs="Courier New" w:hint="default"/>
      </w:rPr>
    </w:lvl>
    <w:lvl w:ilvl="5" w:tplc="68B0A08E">
      <w:start w:val="1"/>
      <w:numFmt w:val="bullet"/>
      <w:lvlText w:val=""/>
      <w:lvlJc w:val="left"/>
      <w:pPr>
        <w:ind w:left="4320" w:hanging="360"/>
      </w:pPr>
      <w:rPr>
        <w:rFonts w:ascii="Wingdings" w:hAnsi="Wingdings" w:cs="Wingdings" w:hint="default"/>
      </w:rPr>
    </w:lvl>
    <w:lvl w:ilvl="6" w:tplc="F6F46FF8">
      <w:start w:val="1"/>
      <w:numFmt w:val="bullet"/>
      <w:lvlText w:val=""/>
      <w:lvlJc w:val="left"/>
      <w:pPr>
        <w:ind w:left="5040" w:hanging="360"/>
      </w:pPr>
      <w:rPr>
        <w:rFonts w:ascii="Symbol" w:hAnsi="Symbol" w:cs="Symbol" w:hint="default"/>
      </w:rPr>
    </w:lvl>
    <w:lvl w:ilvl="7" w:tplc="F2544350">
      <w:start w:val="1"/>
      <w:numFmt w:val="bullet"/>
      <w:lvlText w:val="o"/>
      <w:lvlJc w:val="left"/>
      <w:pPr>
        <w:ind w:left="5760" w:hanging="360"/>
      </w:pPr>
      <w:rPr>
        <w:rFonts w:ascii="Courier New" w:hAnsi="Courier New" w:cs="Courier New" w:hint="default"/>
      </w:rPr>
    </w:lvl>
    <w:lvl w:ilvl="8" w:tplc="AB205DD8">
      <w:start w:val="1"/>
      <w:numFmt w:val="bullet"/>
      <w:lvlText w:val=""/>
      <w:lvlJc w:val="left"/>
      <w:pPr>
        <w:ind w:left="6480" w:hanging="360"/>
      </w:pPr>
      <w:rPr>
        <w:rFonts w:ascii="Wingdings" w:hAnsi="Wingdings" w:cs="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7E65213"/>
    <w:multiLevelType w:val="hybridMultilevel"/>
    <w:tmpl w:val="DFBCD68A"/>
    <w:lvl w:ilvl="0" w:tplc="E9261EF2">
      <w:start w:val="1"/>
      <w:numFmt w:val="bullet"/>
      <w:lvlText w:val=""/>
      <w:lvlJc w:val="left"/>
      <w:pPr>
        <w:ind w:left="720" w:hanging="360"/>
      </w:pPr>
      <w:rPr>
        <w:rFonts w:ascii="Symbol" w:hAnsi="Symbol" w:cs="Symbol" w:hint="default"/>
        <w:sz w:val="24"/>
        <w:szCs w:val="24"/>
      </w:rPr>
    </w:lvl>
    <w:lvl w:ilvl="1" w:tplc="97203092">
      <w:start w:val="1"/>
      <w:numFmt w:val="bullet"/>
      <w:lvlText w:val="o"/>
      <w:lvlJc w:val="left"/>
      <w:pPr>
        <w:ind w:left="1440" w:hanging="360"/>
      </w:pPr>
      <w:rPr>
        <w:rFonts w:ascii="Courier New" w:hAnsi="Courier New" w:cs="Courier New" w:hint="default"/>
      </w:rPr>
    </w:lvl>
    <w:lvl w:ilvl="2" w:tplc="C4F231A4">
      <w:start w:val="1"/>
      <w:numFmt w:val="bullet"/>
      <w:lvlText w:val=""/>
      <w:lvlJc w:val="left"/>
      <w:pPr>
        <w:ind w:left="2160" w:hanging="360"/>
      </w:pPr>
      <w:rPr>
        <w:rFonts w:ascii="Wingdings" w:hAnsi="Wingdings" w:cs="Wingdings" w:hint="default"/>
      </w:rPr>
    </w:lvl>
    <w:lvl w:ilvl="3" w:tplc="ADEA7806">
      <w:start w:val="1"/>
      <w:numFmt w:val="bullet"/>
      <w:lvlText w:val=""/>
      <w:lvlJc w:val="left"/>
      <w:pPr>
        <w:ind w:left="2880" w:hanging="360"/>
      </w:pPr>
      <w:rPr>
        <w:rFonts w:ascii="Symbol" w:hAnsi="Symbol" w:cs="Symbol" w:hint="default"/>
      </w:rPr>
    </w:lvl>
    <w:lvl w:ilvl="4" w:tplc="161A25FA">
      <w:start w:val="1"/>
      <w:numFmt w:val="bullet"/>
      <w:lvlText w:val="o"/>
      <w:lvlJc w:val="left"/>
      <w:pPr>
        <w:ind w:left="3600" w:hanging="360"/>
      </w:pPr>
      <w:rPr>
        <w:rFonts w:ascii="Courier New" w:hAnsi="Courier New" w:cs="Courier New" w:hint="default"/>
      </w:rPr>
    </w:lvl>
    <w:lvl w:ilvl="5" w:tplc="4F781004">
      <w:start w:val="1"/>
      <w:numFmt w:val="bullet"/>
      <w:lvlText w:val=""/>
      <w:lvlJc w:val="left"/>
      <w:pPr>
        <w:ind w:left="4320" w:hanging="360"/>
      </w:pPr>
      <w:rPr>
        <w:rFonts w:ascii="Wingdings" w:hAnsi="Wingdings" w:cs="Wingdings" w:hint="default"/>
      </w:rPr>
    </w:lvl>
    <w:lvl w:ilvl="6" w:tplc="CF92D16E">
      <w:start w:val="1"/>
      <w:numFmt w:val="bullet"/>
      <w:lvlText w:val=""/>
      <w:lvlJc w:val="left"/>
      <w:pPr>
        <w:ind w:left="5040" w:hanging="360"/>
      </w:pPr>
      <w:rPr>
        <w:rFonts w:ascii="Symbol" w:hAnsi="Symbol" w:cs="Symbol" w:hint="default"/>
      </w:rPr>
    </w:lvl>
    <w:lvl w:ilvl="7" w:tplc="19FAE184">
      <w:start w:val="1"/>
      <w:numFmt w:val="bullet"/>
      <w:lvlText w:val="o"/>
      <w:lvlJc w:val="left"/>
      <w:pPr>
        <w:ind w:left="5760" w:hanging="360"/>
      </w:pPr>
      <w:rPr>
        <w:rFonts w:ascii="Courier New" w:hAnsi="Courier New" w:cs="Courier New" w:hint="default"/>
      </w:rPr>
    </w:lvl>
    <w:lvl w:ilvl="8" w:tplc="33546F04">
      <w:start w:val="1"/>
      <w:numFmt w:val="bullet"/>
      <w:lvlText w:val=""/>
      <w:lvlJc w:val="left"/>
      <w:pPr>
        <w:ind w:left="6480" w:hanging="360"/>
      </w:pPr>
      <w:rPr>
        <w:rFonts w:ascii="Wingdings" w:hAnsi="Wingdings" w:cs="Wingdings" w:hint="default"/>
      </w:rPr>
    </w:lvl>
  </w:abstractNum>
  <w:abstractNum w:abstractNumId="28" w15:restartNumberingAfterBreak="0">
    <w:nsid w:val="5F8B23EA"/>
    <w:multiLevelType w:val="hybridMultilevel"/>
    <w:tmpl w:val="27624DC4"/>
    <w:lvl w:ilvl="0" w:tplc="C5BA058C">
      <w:start w:val="1"/>
      <w:numFmt w:val="bullet"/>
      <w:lvlText w:val=""/>
      <w:lvlJc w:val="left"/>
      <w:pPr>
        <w:ind w:left="720" w:hanging="360"/>
      </w:pPr>
      <w:rPr>
        <w:rFonts w:ascii="Symbol" w:hAnsi="Symbol" w:cs="Symbol" w:hint="default"/>
        <w:sz w:val="18"/>
        <w:szCs w:val="18"/>
      </w:rPr>
    </w:lvl>
    <w:lvl w:ilvl="1" w:tplc="0CEAE68E">
      <w:start w:val="1"/>
      <w:numFmt w:val="bullet"/>
      <w:lvlText w:val="o"/>
      <w:lvlJc w:val="left"/>
      <w:pPr>
        <w:ind w:left="1440" w:hanging="360"/>
      </w:pPr>
      <w:rPr>
        <w:rFonts w:ascii="Courier New" w:hAnsi="Courier New" w:cs="Courier New" w:hint="default"/>
      </w:rPr>
    </w:lvl>
    <w:lvl w:ilvl="2" w:tplc="9B8A68DC">
      <w:start w:val="1"/>
      <w:numFmt w:val="bullet"/>
      <w:lvlText w:val=""/>
      <w:lvlJc w:val="left"/>
      <w:pPr>
        <w:ind w:left="2160" w:hanging="360"/>
      </w:pPr>
      <w:rPr>
        <w:rFonts w:ascii="Wingdings" w:hAnsi="Wingdings" w:cs="Wingdings" w:hint="default"/>
      </w:rPr>
    </w:lvl>
    <w:lvl w:ilvl="3" w:tplc="596878BE">
      <w:start w:val="1"/>
      <w:numFmt w:val="bullet"/>
      <w:lvlText w:val=""/>
      <w:lvlJc w:val="left"/>
      <w:pPr>
        <w:ind w:left="2880" w:hanging="360"/>
      </w:pPr>
      <w:rPr>
        <w:rFonts w:ascii="Symbol" w:hAnsi="Symbol" w:cs="Symbol" w:hint="default"/>
      </w:rPr>
    </w:lvl>
    <w:lvl w:ilvl="4" w:tplc="8A3E0718">
      <w:start w:val="1"/>
      <w:numFmt w:val="bullet"/>
      <w:lvlText w:val="o"/>
      <w:lvlJc w:val="left"/>
      <w:pPr>
        <w:ind w:left="3600" w:hanging="360"/>
      </w:pPr>
      <w:rPr>
        <w:rFonts w:ascii="Courier New" w:hAnsi="Courier New" w:cs="Courier New" w:hint="default"/>
      </w:rPr>
    </w:lvl>
    <w:lvl w:ilvl="5" w:tplc="8FAC1DBE">
      <w:start w:val="1"/>
      <w:numFmt w:val="bullet"/>
      <w:lvlText w:val=""/>
      <w:lvlJc w:val="left"/>
      <w:pPr>
        <w:ind w:left="4320" w:hanging="360"/>
      </w:pPr>
      <w:rPr>
        <w:rFonts w:ascii="Wingdings" w:hAnsi="Wingdings" w:cs="Wingdings" w:hint="default"/>
      </w:rPr>
    </w:lvl>
    <w:lvl w:ilvl="6" w:tplc="57DE600A">
      <w:start w:val="1"/>
      <w:numFmt w:val="bullet"/>
      <w:lvlText w:val=""/>
      <w:lvlJc w:val="left"/>
      <w:pPr>
        <w:ind w:left="5040" w:hanging="360"/>
      </w:pPr>
      <w:rPr>
        <w:rFonts w:ascii="Symbol" w:hAnsi="Symbol" w:cs="Symbol" w:hint="default"/>
      </w:rPr>
    </w:lvl>
    <w:lvl w:ilvl="7" w:tplc="E9F03096">
      <w:start w:val="1"/>
      <w:numFmt w:val="bullet"/>
      <w:lvlText w:val="o"/>
      <w:lvlJc w:val="left"/>
      <w:pPr>
        <w:ind w:left="5760" w:hanging="360"/>
      </w:pPr>
      <w:rPr>
        <w:rFonts w:ascii="Courier New" w:hAnsi="Courier New" w:cs="Courier New" w:hint="default"/>
      </w:rPr>
    </w:lvl>
    <w:lvl w:ilvl="8" w:tplc="3A9AA9E0">
      <w:start w:val="1"/>
      <w:numFmt w:val="bullet"/>
      <w:lvlText w:val=""/>
      <w:lvlJc w:val="left"/>
      <w:pPr>
        <w:ind w:left="6480" w:hanging="360"/>
      </w:pPr>
      <w:rPr>
        <w:rFonts w:ascii="Wingdings" w:hAnsi="Wingdings" w:cs="Wingdings" w:hint="default"/>
      </w:rPr>
    </w:lvl>
  </w:abstractNum>
  <w:abstractNum w:abstractNumId="2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7F61D73"/>
    <w:multiLevelType w:val="hybridMultilevel"/>
    <w:tmpl w:val="D6307FF2"/>
    <w:lvl w:ilvl="0" w:tplc="D6BC8CCC">
      <w:start w:val="10"/>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E0136A"/>
    <w:multiLevelType w:val="hybridMultilevel"/>
    <w:tmpl w:val="FCA05494"/>
    <w:lvl w:ilvl="0" w:tplc="43CEBB60">
      <w:start w:val="1"/>
      <w:numFmt w:val="bullet"/>
      <w:lvlText w:val=""/>
      <w:lvlJc w:val="left"/>
      <w:pPr>
        <w:ind w:left="720" w:hanging="360"/>
      </w:pPr>
      <w:rPr>
        <w:rFonts w:ascii="Symbol" w:hAnsi="Symbol" w:cs="Symbol" w:hint="default"/>
        <w:sz w:val="18"/>
        <w:szCs w:val="18"/>
      </w:rPr>
    </w:lvl>
    <w:lvl w:ilvl="1" w:tplc="ECB2EF72">
      <w:start w:val="1"/>
      <w:numFmt w:val="bullet"/>
      <w:lvlText w:val="o"/>
      <w:lvlJc w:val="left"/>
      <w:pPr>
        <w:ind w:left="1440" w:hanging="360"/>
      </w:pPr>
      <w:rPr>
        <w:rFonts w:ascii="Courier New" w:hAnsi="Courier New" w:cs="Courier New" w:hint="default"/>
      </w:rPr>
    </w:lvl>
    <w:lvl w:ilvl="2" w:tplc="6C7AFDF4">
      <w:start w:val="1"/>
      <w:numFmt w:val="bullet"/>
      <w:lvlText w:val=""/>
      <w:lvlJc w:val="left"/>
      <w:pPr>
        <w:ind w:left="2160" w:hanging="360"/>
      </w:pPr>
      <w:rPr>
        <w:rFonts w:ascii="Wingdings" w:hAnsi="Wingdings" w:cs="Wingdings" w:hint="default"/>
      </w:rPr>
    </w:lvl>
    <w:lvl w:ilvl="3" w:tplc="407AFFE2">
      <w:start w:val="1"/>
      <w:numFmt w:val="bullet"/>
      <w:lvlText w:val=""/>
      <w:lvlJc w:val="left"/>
      <w:pPr>
        <w:ind w:left="2880" w:hanging="360"/>
      </w:pPr>
      <w:rPr>
        <w:rFonts w:ascii="Symbol" w:hAnsi="Symbol" w:cs="Symbol" w:hint="default"/>
      </w:rPr>
    </w:lvl>
    <w:lvl w:ilvl="4" w:tplc="4ED6CAE0">
      <w:start w:val="1"/>
      <w:numFmt w:val="bullet"/>
      <w:lvlText w:val="o"/>
      <w:lvlJc w:val="left"/>
      <w:pPr>
        <w:ind w:left="3600" w:hanging="360"/>
      </w:pPr>
      <w:rPr>
        <w:rFonts w:ascii="Courier New" w:hAnsi="Courier New" w:cs="Courier New" w:hint="default"/>
      </w:rPr>
    </w:lvl>
    <w:lvl w:ilvl="5" w:tplc="6D2A3D20">
      <w:start w:val="1"/>
      <w:numFmt w:val="bullet"/>
      <w:lvlText w:val=""/>
      <w:lvlJc w:val="left"/>
      <w:pPr>
        <w:ind w:left="4320" w:hanging="360"/>
      </w:pPr>
      <w:rPr>
        <w:rFonts w:ascii="Wingdings" w:hAnsi="Wingdings" w:cs="Wingdings" w:hint="default"/>
      </w:rPr>
    </w:lvl>
    <w:lvl w:ilvl="6" w:tplc="4BE4E7DA">
      <w:start w:val="1"/>
      <w:numFmt w:val="bullet"/>
      <w:lvlText w:val=""/>
      <w:lvlJc w:val="left"/>
      <w:pPr>
        <w:ind w:left="5040" w:hanging="360"/>
      </w:pPr>
      <w:rPr>
        <w:rFonts w:ascii="Symbol" w:hAnsi="Symbol" w:cs="Symbol" w:hint="default"/>
      </w:rPr>
    </w:lvl>
    <w:lvl w:ilvl="7" w:tplc="40E29F2C">
      <w:start w:val="1"/>
      <w:numFmt w:val="bullet"/>
      <w:lvlText w:val="o"/>
      <w:lvlJc w:val="left"/>
      <w:pPr>
        <w:ind w:left="5760" w:hanging="360"/>
      </w:pPr>
      <w:rPr>
        <w:rFonts w:ascii="Courier New" w:hAnsi="Courier New" w:cs="Courier New" w:hint="default"/>
      </w:rPr>
    </w:lvl>
    <w:lvl w:ilvl="8" w:tplc="DFA08EE6">
      <w:start w:val="1"/>
      <w:numFmt w:val="bullet"/>
      <w:lvlText w:val=""/>
      <w:lvlJc w:val="left"/>
      <w:pPr>
        <w:ind w:left="6480" w:hanging="360"/>
      </w:pPr>
      <w:rPr>
        <w:rFonts w:ascii="Wingdings" w:hAnsi="Wingdings" w:cs="Wingdings" w:hint="default"/>
      </w:rPr>
    </w:lvl>
  </w:abstractNum>
  <w:abstractNum w:abstractNumId="32" w15:restartNumberingAfterBreak="0">
    <w:nsid w:val="780C3113"/>
    <w:multiLevelType w:val="hybridMultilevel"/>
    <w:tmpl w:val="AAB8F59E"/>
    <w:lvl w:ilvl="0" w:tplc="39EEE81A">
      <w:start w:val="1"/>
      <w:numFmt w:val="bullet"/>
      <w:lvlText w:val=""/>
      <w:lvlJc w:val="left"/>
      <w:pPr>
        <w:ind w:left="720" w:hanging="360"/>
      </w:pPr>
      <w:rPr>
        <w:rFonts w:ascii="Symbol" w:hAnsi="Symbol" w:cs="Symbol" w:hint="default"/>
        <w:sz w:val="18"/>
        <w:szCs w:val="18"/>
      </w:rPr>
    </w:lvl>
    <w:lvl w:ilvl="1" w:tplc="C340F662">
      <w:start w:val="1"/>
      <w:numFmt w:val="bullet"/>
      <w:lvlText w:val="o"/>
      <w:lvlJc w:val="left"/>
      <w:pPr>
        <w:ind w:left="1440" w:hanging="360"/>
      </w:pPr>
      <w:rPr>
        <w:rFonts w:ascii="Courier New" w:hAnsi="Courier New" w:cs="Courier New" w:hint="default"/>
      </w:rPr>
    </w:lvl>
    <w:lvl w:ilvl="2" w:tplc="C61A67CC">
      <w:start w:val="1"/>
      <w:numFmt w:val="bullet"/>
      <w:lvlText w:val=""/>
      <w:lvlJc w:val="left"/>
      <w:pPr>
        <w:ind w:left="2160" w:hanging="360"/>
      </w:pPr>
      <w:rPr>
        <w:rFonts w:ascii="Wingdings" w:hAnsi="Wingdings" w:cs="Wingdings" w:hint="default"/>
      </w:rPr>
    </w:lvl>
    <w:lvl w:ilvl="3" w:tplc="824074D8">
      <w:start w:val="1"/>
      <w:numFmt w:val="bullet"/>
      <w:lvlText w:val=""/>
      <w:lvlJc w:val="left"/>
      <w:pPr>
        <w:ind w:left="2880" w:hanging="360"/>
      </w:pPr>
      <w:rPr>
        <w:rFonts w:ascii="Symbol" w:hAnsi="Symbol" w:cs="Symbol" w:hint="default"/>
      </w:rPr>
    </w:lvl>
    <w:lvl w:ilvl="4" w:tplc="FC165C50">
      <w:start w:val="1"/>
      <w:numFmt w:val="bullet"/>
      <w:lvlText w:val="o"/>
      <w:lvlJc w:val="left"/>
      <w:pPr>
        <w:ind w:left="3600" w:hanging="360"/>
      </w:pPr>
      <w:rPr>
        <w:rFonts w:ascii="Courier New" w:hAnsi="Courier New" w:cs="Courier New" w:hint="default"/>
      </w:rPr>
    </w:lvl>
    <w:lvl w:ilvl="5" w:tplc="F96E93CC">
      <w:start w:val="1"/>
      <w:numFmt w:val="bullet"/>
      <w:lvlText w:val=""/>
      <w:lvlJc w:val="left"/>
      <w:pPr>
        <w:ind w:left="4320" w:hanging="360"/>
      </w:pPr>
      <w:rPr>
        <w:rFonts w:ascii="Wingdings" w:hAnsi="Wingdings" w:cs="Wingdings" w:hint="default"/>
      </w:rPr>
    </w:lvl>
    <w:lvl w:ilvl="6" w:tplc="7D38565A">
      <w:start w:val="1"/>
      <w:numFmt w:val="bullet"/>
      <w:lvlText w:val=""/>
      <w:lvlJc w:val="left"/>
      <w:pPr>
        <w:ind w:left="5040" w:hanging="360"/>
      </w:pPr>
      <w:rPr>
        <w:rFonts w:ascii="Symbol" w:hAnsi="Symbol" w:cs="Symbol" w:hint="default"/>
      </w:rPr>
    </w:lvl>
    <w:lvl w:ilvl="7" w:tplc="4BAC5CAA">
      <w:start w:val="1"/>
      <w:numFmt w:val="bullet"/>
      <w:lvlText w:val="o"/>
      <w:lvlJc w:val="left"/>
      <w:pPr>
        <w:ind w:left="5760" w:hanging="360"/>
      </w:pPr>
      <w:rPr>
        <w:rFonts w:ascii="Courier New" w:hAnsi="Courier New" w:cs="Courier New" w:hint="default"/>
      </w:rPr>
    </w:lvl>
    <w:lvl w:ilvl="8" w:tplc="82BE4D90">
      <w:start w:val="1"/>
      <w:numFmt w:val="bullet"/>
      <w:lvlText w:val=""/>
      <w:lvlJc w:val="left"/>
      <w:pPr>
        <w:ind w:left="6480" w:hanging="360"/>
      </w:pPr>
      <w:rPr>
        <w:rFonts w:ascii="Wingdings" w:hAnsi="Wingdings" w:cs="Wingdings" w:hint="default"/>
      </w:rPr>
    </w:lvl>
  </w:abstractNum>
  <w:abstractNum w:abstractNumId="33" w15:restartNumberingAfterBreak="0">
    <w:nsid w:val="7928507A"/>
    <w:multiLevelType w:val="hybridMultilevel"/>
    <w:tmpl w:val="4C70F95E"/>
    <w:lvl w:ilvl="0" w:tplc="1DA219EC">
      <w:start w:val="1"/>
      <w:numFmt w:val="bullet"/>
      <w:lvlText w:val=""/>
      <w:lvlJc w:val="left"/>
      <w:pPr>
        <w:ind w:left="720" w:hanging="360"/>
      </w:pPr>
      <w:rPr>
        <w:rFonts w:ascii="Symbol" w:hAnsi="Symbol" w:cs="Symbol" w:hint="default"/>
        <w:sz w:val="18"/>
        <w:szCs w:val="18"/>
      </w:rPr>
    </w:lvl>
    <w:lvl w:ilvl="1" w:tplc="F7064746">
      <w:start w:val="1"/>
      <w:numFmt w:val="bullet"/>
      <w:lvlText w:val="o"/>
      <w:lvlJc w:val="left"/>
      <w:pPr>
        <w:ind w:left="1440" w:hanging="360"/>
      </w:pPr>
      <w:rPr>
        <w:rFonts w:ascii="Courier New" w:hAnsi="Courier New" w:cs="Courier New" w:hint="default"/>
      </w:rPr>
    </w:lvl>
    <w:lvl w:ilvl="2" w:tplc="DB26E14A">
      <w:start w:val="1"/>
      <w:numFmt w:val="bullet"/>
      <w:lvlText w:val=""/>
      <w:lvlJc w:val="left"/>
      <w:pPr>
        <w:ind w:left="2160" w:hanging="360"/>
      </w:pPr>
      <w:rPr>
        <w:rFonts w:ascii="Wingdings" w:hAnsi="Wingdings" w:cs="Wingdings" w:hint="default"/>
      </w:rPr>
    </w:lvl>
    <w:lvl w:ilvl="3" w:tplc="5A2A8468">
      <w:start w:val="1"/>
      <w:numFmt w:val="bullet"/>
      <w:lvlText w:val=""/>
      <w:lvlJc w:val="left"/>
      <w:pPr>
        <w:ind w:left="2880" w:hanging="360"/>
      </w:pPr>
      <w:rPr>
        <w:rFonts w:ascii="Symbol" w:hAnsi="Symbol" w:cs="Symbol" w:hint="default"/>
      </w:rPr>
    </w:lvl>
    <w:lvl w:ilvl="4" w:tplc="04EE5B04">
      <w:start w:val="1"/>
      <w:numFmt w:val="bullet"/>
      <w:lvlText w:val="o"/>
      <w:lvlJc w:val="left"/>
      <w:pPr>
        <w:ind w:left="3600" w:hanging="360"/>
      </w:pPr>
      <w:rPr>
        <w:rFonts w:ascii="Courier New" w:hAnsi="Courier New" w:cs="Courier New" w:hint="default"/>
      </w:rPr>
    </w:lvl>
    <w:lvl w:ilvl="5" w:tplc="3E2470FE">
      <w:start w:val="1"/>
      <w:numFmt w:val="bullet"/>
      <w:lvlText w:val=""/>
      <w:lvlJc w:val="left"/>
      <w:pPr>
        <w:ind w:left="4320" w:hanging="360"/>
      </w:pPr>
      <w:rPr>
        <w:rFonts w:ascii="Wingdings" w:hAnsi="Wingdings" w:cs="Wingdings" w:hint="default"/>
      </w:rPr>
    </w:lvl>
    <w:lvl w:ilvl="6" w:tplc="54B4CE2A">
      <w:start w:val="1"/>
      <w:numFmt w:val="bullet"/>
      <w:lvlText w:val=""/>
      <w:lvlJc w:val="left"/>
      <w:pPr>
        <w:ind w:left="5040" w:hanging="360"/>
      </w:pPr>
      <w:rPr>
        <w:rFonts w:ascii="Symbol" w:hAnsi="Symbol" w:cs="Symbol" w:hint="default"/>
      </w:rPr>
    </w:lvl>
    <w:lvl w:ilvl="7" w:tplc="AB627B94">
      <w:start w:val="1"/>
      <w:numFmt w:val="bullet"/>
      <w:lvlText w:val="o"/>
      <w:lvlJc w:val="left"/>
      <w:pPr>
        <w:ind w:left="5760" w:hanging="360"/>
      </w:pPr>
      <w:rPr>
        <w:rFonts w:ascii="Courier New" w:hAnsi="Courier New" w:cs="Courier New" w:hint="default"/>
      </w:rPr>
    </w:lvl>
    <w:lvl w:ilvl="8" w:tplc="7B20E26A">
      <w:start w:val="1"/>
      <w:numFmt w:val="bullet"/>
      <w:lvlText w:val=""/>
      <w:lvlJc w:val="left"/>
      <w:pPr>
        <w:ind w:left="6480" w:hanging="360"/>
      </w:pPr>
      <w:rPr>
        <w:rFonts w:ascii="Wingdings" w:hAnsi="Wingdings" w:cs="Wingdings" w:hint="default"/>
      </w:rPr>
    </w:lvl>
  </w:abstractNum>
  <w:num w:numId="1" w16cid:durableId="905920546">
    <w:abstractNumId w:val="22"/>
  </w:num>
  <w:num w:numId="2" w16cid:durableId="1381977813">
    <w:abstractNumId w:val="26"/>
  </w:num>
  <w:num w:numId="3" w16cid:durableId="1490487382">
    <w:abstractNumId w:val="29"/>
  </w:num>
  <w:num w:numId="4" w16cid:durableId="746999484">
    <w:abstractNumId w:val="25"/>
  </w:num>
  <w:num w:numId="5" w16cid:durableId="1397584534">
    <w:abstractNumId w:val="13"/>
  </w:num>
  <w:num w:numId="6" w16cid:durableId="1238588040">
    <w:abstractNumId w:val="10"/>
  </w:num>
  <w:num w:numId="7" w16cid:durableId="1216694365">
    <w:abstractNumId w:val="19"/>
  </w:num>
  <w:num w:numId="8" w16cid:durableId="1415592139">
    <w:abstractNumId w:val="18"/>
  </w:num>
  <w:num w:numId="9" w16cid:durableId="86923715">
    <w:abstractNumId w:val="16"/>
  </w:num>
  <w:num w:numId="10" w16cid:durableId="922567903">
    <w:abstractNumId w:val="9"/>
  </w:num>
  <w:num w:numId="11" w16cid:durableId="1190993371">
    <w:abstractNumId w:val="32"/>
  </w:num>
  <w:num w:numId="12" w16cid:durableId="1448622427">
    <w:abstractNumId w:val="15"/>
  </w:num>
  <w:num w:numId="13" w16cid:durableId="490566042">
    <w:abstractNumId w:val="1"/>
  </w:num>
  <w:num w:numId="14" w16cid:durableId="29456578">
    <w:abstractNumId w:val="14"/>
  </w:num>
  <w:num w:numId="15" w16cid:durableId="220411553">
    <w:abstractNumId w:val="31"/>
  </w:num>
  <w:num w:numId="16" w16cid:durableId="347561147">
    <w:abstractNumId w:val="24"/>
  </w:num>
  <w:num w:numId="17" w16cid:durableId="928847624">
    <w:abstractNumId w:val="0"/>
  </w:num>
  <w:num w:numId="18" w16cid:durableId="1581987254">
    <w:abstractNumId w:val="12"/>
  </w:num>
  <w:num w:numId="19" w16cid:durableId="557594280">
    <w:abstractNumId w:val="21"/>
  </w:num>
  <w:num w:numId="20" w16cid:durableId="718088464">
    <w:abstractNumId w:val="28"/>
  </w:num>
  <w:num w:numId="21" w16cid:durableId="547187768">
    <w:abstractNumId w:val="23"/>
  </w:num>
  <w:num w:numId="22" w16cid:durableId="325792986">
    <w:abstractNumId w:val="7"/>
  </w:num>
  <w:num w:numId="23" w16cid:durableId="1361664386">
    <w:abstractNumId w:val="33"/>
  </w:num>
  <w:num w:numId="24" w16cid:durableId="1561092193">
    <w:abstractNumId w:val="2"/>
  </w:num>
  <w:num w:numId="25" w16cid:durableId="1838961686">
    <w:abstractNumId w:val="5"/>
  </w:num>
  <w:num w:numId="26" w16cid:durableId="1237783221">
    <w:abstractNumId w:val="11"/>
  </w:num>
  <w:num w:numId="27" w16cid:durableId="1396972961">
    <w:abstractNumId w:val="4"/>
  </w:num>
  <w:num w:numId="28" w16cid:durableId="1740205323">
    <w:abstractNumId w:val="8"/>
  </w:num>
  <w:num w:numId="29" w16cid:durableId="1678271566">
    <w:abstractNumId w:val="17"/>
  </w:num>
  <w:num w:numId="30" w16cid:durableId="465703044">
    <w:abstractNumId w:val="6"/>
  </w:num>
  <w:num w:numId="31" w16cid:durableId="1099956716">
    <w:abstractNumId w:val="20"/>
  </w:num>
  <w:num w:numId="32" w16cid:durableId="132599794">
    <w:abstractNumId w:val="27"/>
  </w:num>
  <w:num w:numId="33" w16cid:durableId="441918998">
    <w:abstractNumId w:val="3"/>
  </w:num>
  <w:num w:numId="34" w16cid:durableId="8752404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295D"/>
    <w:rsid w:val="00043DDE"/>
    <w:rsid w:val="00063C82"/>
    <w:rsid w:val="00097F4A"/>
    <w:rsid w:val="000C5527"/>
    <w:rsid w:val="000E76C6"/>
    <w:rsid w:val="00127127"/>
    <w:rsid w:val="00134892"/>
    <w:rsid w:val="00204EDB"/>
    <w:rsid w:val="002634AA"/>
    <w:rsid w:val="0027472A"/>
    <w:rsid w:val="002D58B5"/>
    <w:rsid w:val="0033249E"/>
    <w:rsid w:val="00337E4D"/>
    <w:rsid w:val="00343395"/>
    <w:rsid w:val="00363D33"/>
    <w:rsid w:val="003A1AA2"/>
    <w:rsid w:val="003D1C30"/>
    <w:rsid w:val="004009AD"/>
    <w:rsid w:val="00467FC6"/>
    <w:rsid w:val="004702FB"/>
    <w:rsid w:val="00471503"/>
    <w:rsid w:val="00483714"/>
    <w:rsid w:val="0049479E"/>
    <w:rsid w:val="004D2F9F"/>
    <w:rsid w:val="004F2927"/>
    <w:rsid w:val="00502A08"/>
    <w:rsid w:val="0052142A"/>
    <w:rsid w:val="0053510E"/>
    <w:rsid w:val="005423BF"/>
    <w:rsid w:val="005B6195"/>
    <w:rsid w:val="006347C3"/>
    <w:rsid w:val="0065488A"/>
    <w:rsid w:val="006975C6"/>
    <w:rsid w:val="006A5918"/>
    <w:rsid w:val="006B2936"/>
    <w:rsid w:val="006F1746"/>
    <w:rsid w:val="006F1DA5"/>
    <w:rsid w:val="007109D5"/>
    <w:rsid w:val="00741389"/>
    <w:rsid w:val="00785F39"/>
    <w:rsid w:val="007C3EA0"/>
    <w:rsid w:val="007D6FB3"/>
    <w:rsid w:val="007E0E83"/>
    <w:rsid w:val="008278F5"/>
    <w:rsid w:val="008B72CE"/>
    <w:rsid w:val="00930868"/>
    <w:rsid w:val="00960022"/>
    <w:rsid w:val="00A52459"/>
    <w:rsid w:val="00A61D9B"/>
    <w:rsid w:val="00AA446D"/>
    <w:rsid w:val="00AF7FB0"/>
    <w:rsid w:val="00B05771"/>
    <w:rsid w:val="00B169F3"/>
    <w:rsid w:val="00B175CC"/>
    <w:rsid w:val="00B34A87"/>
    <w:rsid w:val="00B429D5"/>
    <w:rsid w:val="00B757D1"/>
    <w:rsid w:val="00B90454"/>
    <w:rsid w:val="00B93434"/>
    <w:rsid w:val="00B96205"/>
    <w:rsid w:val="00BC2D61"/>
    <w:rsid w:val="00C02EF0"/>
    <w:rsid w:val="00C0414B"/>
    <w:rsid w:val="00C125C6"/>
    <w:rsid w:val="00C24613"/>
    <w:rsid w:val="00C315C9"/>
    <w:rsid w:val="00C4793C"/>
    <w:rsid w:val="00C7129D"/>
    <w:rsid w:val="00CD6E25"/>
    <w:rsid w:val="00D379CF"/>
    <w:rsid w:val="00D60A0B"/>
    <w:rsid w:val="00D716FA"/>
    <w:rsid w:val="00D7467F"/>
    <w:rsid w:val="00D931BF"/>
    <w:rsid w:val="00DC7C05"/>
    <w:rsid w:val="00DD2FA1"/>
    <w:rsid w:val="00DF659E"/>
    <w:rsid w:val="00E25A4D"/>
    <w:rsid w:val="00E55B9D"/>
    <w:rsid w:val="00ED41BC"/>
    <w:rsid w:val="00EF3AE5"/>
    <w:rsid w:val="00F24B6E"/>
    <w:rsid w:val="00F851F3"/>
    <w:rsid w:val="00FB3258"/>
    <w:rsid w:val="00FC086A"/>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83E4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741389"/>
    <w:pPr>
      <w:spacing w:after="0" w:line="240" w:lineRule="auto"/>
    </w:pPr>
    <w:rPr>
      <w:rFonts w:ascii="Helvetica" w:hAnsi="Helvetica"/>
    </w:rPr>
  </w:style>
  <w:style w:type="character" w:styleId="Pripombasklic">
    <w:name w:val="annotation reference"/>
    <w:basedOn w:val="Privzetapisavaodstavka"/>
    <w:uiPriority w:val="99"/>
    <w:semiHidden/>
    <w:unhideWhenUsed/>
    <w:rsid w:val="003D1C30"/>
    <w:rPr>
      <w:sz w:val="16"/>
      <w:szCs w:val="16"/>
    </w:rPr>
  </w:style>
  <w:style w:type="paragraph" w:styleId="Pripombabesedilo">
    <w:name w:val="annotation text"/>
    <w:basedOn w:val="Navaden"/>
    <w:link w:val="PripombabesediloZnak"/>
    <w:uiPriority w:val="99"/>
    <w:unhideWhenUsed/>
    <w:rsid w:val="003D1C30"/>
    <w:pPr>
      <w:spacing w:line="240" w:lineRule="auto"/>
    </w:pPr>
    <w:rPr>
      <w:sz w:val="20"/>
      <w:szCs w:val="20"/>
    </w:rPr>
  </w:style>
  <w:style w:type="character" w:customStyle="1" w:styleId="PripombabesediloZnak">
    <w:name w:val="Pripomba – besedilo Znak"/>
    <w:basedOn w:val="Privzetapisavaodstavka"/>
    <w:link w:val="Pripombabesedilo"/>
    <w:uiPriority w:val="99"/>
    <w:rsid w:val="003D1C30"/>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D1C30"/>
    <w:rPr>
      <w:b/>
      <w:bCs/>
    </w:rPr>
  </w:style>
  <w:style w:type="character" w:customStyle="1" w:styleId="ZadevapripombeZnak">
    <w:name w:val="Zadeva pripombe Znak"/>
    <w:basedOn w:val="PripombabesediloZnak"/>
    <w:link w:val="Zadevapripombe"/>
    <w:uiPriority w:val="99"/>
    <w:semiHidden/>
    <w:rsid w:val="003D1C30"/>
    <w:rPr>
      <w:rFonts w:ascii="Helvetica" w:hAnsi="Helvetica"/>
      <w:b/>
      <w:bCs/>
      <w:sz w:val="20"/>
      <w:szCs w:val="20"/>
    </w:rPr>
  </w:style>
  <w:style w:type="table" w:customStyle="1" w:styleId="NormalTablePHPDOCX12">
    <w:name w:val="Normal Table PHPDOCX12"/>
    <w:uiPriority w:val="99"/>
    <w:semiHidden/>
    <w:unhideWhenUsed/>
    <w:qFormat/>
    <w:rsid w:val="00E25A4D"/>
    <w:pPr>
      <w:spacing w:after="0" w:line="240" w:lineRule="auto"/>
    </w:pPr>
    <w:tblPr>
      <w:tblInd w:w="0" w:type="dxa"/>
      <w:tblCellMar>
        <w:top w:w="0" w:type="dxa"/>
        <w:left w:w="108" w:type="dxa"/>
        <w:bottom w:w="0" w:type="dxa"/>
        <w:right w:w="108" w:type="dxa"/>
      </w:tblCellMar>
    </w:tblPr>
  </w:style>
  <w:style w:type="table" w:customStyle="1" w:styleId="NormalTablePHPDOCX111">
    <w:name w:val="Normal Table PHPDOCX111"/>
    <w:uiPriority w:val="99"/>
    <w:semiHidden/>
    <w:qFormat/>
    <w:rsid w:val="00E25A4D"/>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48</Pages>
  <Words>16435</Words>
  <Characters>93684</Characters>
  <Application>Microsoft Office Word</Application>
  <DocSecurity>0</DocSecurity>
  <Lines>780</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12</cp:revision>
  <cp:lastPrinted>2025-10-08T12:11:00Z</cp:lastPrinted>
  <dcterms:created xsi:type="dcterms:W3CDTF">2025-10-08T11:52:00Z</dcterms:created>
  <dcterms:modified xsi:type="dcterms:W3CDTF">2025-10-14T12:29:00Z</dcterms:modified>
</cp:coreProperties>
</file>